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F56BA" w14:textId="37E9C58C" w:rsidR="00317354" w:rsidRPr="000D18A7" w:rsidRDefault="00D71555" w:rsidP="00317354">
      <w:pPr>
        <w:rPr>
          <w:rFonts w:ascii="Arial" w:hAnsi="Arial" w:cs="Arial"/>
          <w:b/>
        </w:rPr>
      </w:pPr>
      <w:bookmarkStart w:id="0" w:name="_Hlk225930343"/>
      <w:r w:rsidRPr="00536AEF">
        <w:rPr>
          <w:rFonts w:ascii="Arial" w:eastAsia="Calibri" w:hAnsi="Arial"/>
          <w:b/>
          <w:color w:val="000000"/>
        </w:rPr>
        <w:t>KZP/26/</w:t>
      </w:r>
      <w:r w:rsidR="00BB527F">
        <w:rPr>
          <w:rFonts w:ascii="Arial" w:eastAsia="Calibri" w:hAnsi="Arial"/>
          <w:b/>
          <w:color w:val="000000"/>
        </w:rPr>
        <w:t>4</w:t>
      </w:r>
      <w:r w:rsidR="00B140BA" w:rsidRPr="00536AEF">
        <w:rPr>
          <w:rFonts w:ascii="Arial" w:eastAsia="Calibri" w:hAnsi="Arial"/>
          <w:b/>
          <w:color w:val="000000"/>
        </w:rPr>
        <w:t>/202</w:t>
      </w:r>
      <w:r w:rsidR="005E2849" w:rsidRPr="00536AEF">
        <w:rPr>
          <w:rFonts w:ascii="Arial" w:eastAsia="Calibri" w:hAnsi="Arial"/>
          <w:b/>
          <w:color w:val="000000"/>
        </w:rPr>
        <w:t>6</w:t>
      </w:r>
      <w:bookmarkEnd w:id="0"/>
      <w:r w:rsidR="00B140BA">
        <w:rPr>
          <w:rFonts w:ascii="Arial" w:hAnsi="Arial" w:cs="Arial"/>
          <w:b/>
        </w:rPr>
        <w:tab/>
      </w:r>
      <w:r w:rsidR="00B140BA">
        <w:rPr>
          <w:rFonts w:ascii="Arial" w:hAnsi="Arial" w:cs="Arial"/>
          <w:b/>
        </w:rPr>
        <w:tab/>
      </w:r>
      <w:r w:rsidR="00B140BA">
        <w:rPr>
          <w:rFonts w:ascii="Arial" w:hAnsi="Arial" w:cs="Arial"/>
          <w:b/>
        </w:rPr>
        <w:tab/>
      </w:r>
      <w:r w:rsidR="00B140BA">
        <w:rPr>
          <w:rFonts w:ascii="Arial" w:hAnsi="Arial" w:cs="Arial"/>
          <w:b/>
        </w:rPr>
        <w:tab/>
      </w:r>
      <w:r w:rsidR="00B140BA">
        <w:rPr>
          <w:rFonts w:ascii="Arial" w:hAnsi="Arial" w:cs="Arial"/>
          <w:b/>
        </w:rPr>
        <w:tab/>
      </w:r>
      <w:r w:rsidR="00B140BA">
        <w:rPr>
          <w:rFonts w:ascii="Arial" w:hAnsi="Arial" w:cs="Arial"/>
          <w:b/>
        </w:rPr>
        <w:tab/>
      </w:r>
      <w:r w:rsidR="00B140BA">
        <w:rPr>
          <w:rFonts w:ascii="Arial" w:hAnsi="Arial" w:cs="Arial"/>
          <w:b/>
        </w:rPr>
        <w:tab/>
      </w:r>
      <w:r w:rsidR="005E2849">
        <w:rPr>
          <w:rFonts w:ascii="Arial" w:hAnsi="Arial" w:cs="Arial"/>
          <w:b/>
        </w:rPr>
        <w:t xml:space="preserve">          </w:t>
      </w:r>
      <w:r w:rsidR="00317354" w:rsidRPr="000D18A7">
        <w:rPr>
          <w:rFonts w:ascii="Arial" w:hAnsi="Arial" w:cs="Arial"/>
          <w:b/>
        </w:rPr>
        <w:t xml:space="preserve">Załącznik nr </w:t>
      </w:r>
      <w:r w:rsidR="00D272EE">
        <w:rPr>
          <w:rFonts w:ascii="Arial" w:hAnsi="Arial" w:cs="Arial"/>
          <w:b/>
        </w:rPr>
        <w:t>3</w:t>
      </w:r>
      <w:r w:rsidR="00317354" w:rsidRPr="000D18A7">
        <w:rPr>
          <w:rFonts w:ascii="Arial" w:hAnsi="Arial" w:cs="Arial"/>
          <w:b/>
        </w:rPr>
        <w:t xml:space="preserve"> do SWZ                                                                                                                                 </w:t>
      </w:r>
    </w:p>
    <w:p w14:paraId="029E852C" w14:textId="77777777" w:rsidR="00B140BA" w:rsidRDefault="00317354" w:rsidP="0062773C">
      <w:pPr>
        <w:spacing w:before="120" w:after="120"/>
        <w:rPr>
          <w:rFonts w:ascii="Arial" w:hAnsi="Arial" w:cs="Arial"/>
          <w:b/>
        </w:rPr>
      </w:pPr>
      <w:r w:rsidRPr="000D18A7">
        <w:rPr>
          <w:rFonts w:ascii="Arial" w:hAnsi="Arial" w:cs="Arial"/>
          <w:b/>
        </w:rPr>
        <w:t xml:space="preserve"> </w:t>
      </w:r>
    </w:p>
    <w:p w14:paraId="76CEC137" w14:textId="74D74C7E" w:rsidR="00B140BA" w:rsidRDefault="00B140BA" w:rsidP="0062773C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Nazwa i adres Wykonawcy</w:t>
      </w:r>
      <w:r>
        <w:rPr>
          <w:rStyle w:val="Odwoanieprzypisudolnego"/>
          <w:rFonts w:ascii="Arial" w:hAnsi="Arial" w:cs="Arial"/>
        </w:rPr>
        <w:footnoteReference w:id="1"/>
      </w:r>
      <w:r w:rsidRPr="000D18A7">
        <w:rPr>
          <w:rFonts w:ascii="Arial" w:hAnsi="Arial" w:cs="Arial"/>
        </w:rPr>
        <w:t xml:space="preserve">:                                                                </w:t>
      </w:r>
    </w:p>
    <w:p w14:paraId="64FEDA1C" w14:textId="11514B9F" w:rsidR="00317354" w:rsidRPr="000D18A7" w:rsidRDefault="00317354" w:rsidP="0062773C">
      <w:pPr>
        <w:spacing w:before="120" w:after="120"/>
        <w:rPr>
          <w:rFonts w:ascii="Arial" w:hAnsi="Arial" w:cs="Arial"/>
          <w:b/>
        </w:rPr>
      </w:pPr>
      <w:r w:rsidRPr="000D18A7">
        <w:rPr>
          <w:rFonts w:ascii="Arial" w:hAnsi="Arial" w:cs="Arial"/>
        </w:rPr>
        <w:t>............................................</w:t>
      </w:r>
      <w:r w:rsidRPr="000D18A7">
        <w:rPr>
          <w:rFonts w:ascii="Arial" w:hAnsi="Arial" w:cs="Arial"/>
          <w:b/>
        </w:rPr>
        <w:t xml:space="preserve">                                                                                                                           </w:t>
      </w:r>
    </w:p>
    <w:p w14:paraId="20025B63" w14:textId="77777777" w:rsidR="00BD0875" w:rsidRDefault="00317354" w:rsidP="0062773C">
      <w:pPr>
        <w:spacing w:before="120" w:after="120"/>
        <w:rPr>
          <w:rFonts w:ascii="Arial" w:hAnsi="Arial" w:cs="Arial"/>
        </w:rPr>
      </w:pPr>
      <w:r w:rsidRPr="000D18A7">
        <w:rPr>
          <w:rFonts w:ascii="Arial" w:hAnsi="Arial" w:cs="Arial"/>
          <w:b/>
        </w:rPr>
        <w:t xml:space="preserve"> </w:t>
      </w:r>
      <w:r w:rsidRPr="000D18A7">
        <w:rPr>
          <w:rFonts w:ascii="Arial" w:hAnsi="Arial" w:cs="Arial"/>
        </w:rPr>
        <w:t>..........................................</w:t>
      </w:r>
      <w:r w:rsidR="0062773C" w:rsidRPr="000D18A7">
        <w:rPr>
          <w:rFonts w:ascii="Arial" w:hAnsi="Arial" w:cs="Arial"/>
        </w:rPr>
        <w:t>.</w:t>
      </w:r>
      <w:r w:rsidRPr="000D18A7">
        <w:rPr>
          <w:rFonts w:ascii="Arial" w:hAnsi="Arial" w:cs="Arial"/>
        </w:rPr>
        <w:t>.</w:t>
      </w:r>
    </w:p>
    <w:p w14:paraId="15789812" w14:textId="77777777" w:rsidR="00317354" w:rsidRPr="000D18A7" w:rsidRDefault="00BD0875" w:rsidP="0062773C">
      <w:pPr>
        <w:spacing w:before="120" w:after="120"/>
        <w:rPr>
          <w:rFonts w:ascii="Arial" w:hAnsi="Arial" w:cs="Arial"/>
          <w:lang w:val="de-DE"/>
        </w:rPr>
      </w:pPr>
      <w:r>
        <w:rPr>
          <w:rFonts w:ascii="Arial" w:hAnsi="Arial" w:cs="Arial"/>
        </w:rPr>
        <w:t>NIP: …………………………</w:t>
      </w:r>
      <w:r w:rsidR="00317354" w:rsidRPr="000D18A7">
        <w:rPr>
          <w:rFonts w:ascii="Arial" w:hAnsi="Arial" w:cs="Arial"/>
          <w:b/>
        </w:rPr>
        <w:t xml:space="preserve">                                                                                                                    </w:t>
      </w:r>
    </w:p>
    <w:p w14:paraId="03FE9926" w14:textId="03C1A8A1" w:rsidR="00844CE6" w:rsidRPr="000D18A7" w:rsidRDefault="00844CE6" w:rsidP="0062773C">
      <w:pPr>
        <w:spacing w:before="120" w:after="120"/>
        <w:rPr>
          <w:rFonts w:ascii="Arial" w:hAnsi="Arial" w:cs="Arial"/>
          <w:lang w:val="de-DE"/>
        </w:rPr>
      </w:pPr>
    </w:p>
    <w:p w14:paraId="5945ECCB" w14:textId="77777777" w:rsidR="00317354" w:rsidRPr="000D18A7" w:rsidRDefault="00317354" w:rsidP="00317354">
      <w:pPr>
        <w:suppressAutoHyphens w:val="0"/>
        <w:autoSpaceDE w:val="0"/>
        <w:rPr>
          <w:rFonts w:ascii="Arial" w:hAnsi="Arial" w:cs="Arial"/>
          <w:b/>
          <w:bCs/>
          <w:color w:val="000000"/>
        </w:rPr>
      </w:pPr>
    </w:p>
    <w:p w14:paraId="6A9A051B" w14:textId="1C678111" w:rsidR="00317354" w:rsidRDefault="00317354" w:rsidP="00317354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 w:rsidRPr="0062773C"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Oświadczenie wykonawcy </w:t>
      </w:r>
      <w:r w:rsidR="007838AD"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o braku </w:t>
      </w:r>
      <w:r w:rsidRPr="0062773C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przesłanek wykluczenia z postępowania</w:t>
      </w:r>
      <w:r w:rsidR="00844CE6">
        <w:rPr>
          <w:rFonts w:ascii="Arial" w:hAnsi="Arial" w:cs="Arial"/>
          <w:b/>
          <w:bCs/>
          <w:color w:val="000000"/>
          <w:sz w:val="22"/>
          <w:szCs w:val="22"/>
          <w:u w:val="single"/>
        </w:rPr>
        <w:br/>
      </w:r>
      <w:r w:rsidR="007838AD"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 </w:t>
      </w:r>
    </w:p>
    <w:p w14:paraId="31C2C316" w14:textId="77777777" w:rsidR="0020047F" w:rsidRDefault="0020047F" w:rsidP="00317354">
      <w:pPr>
        <w:suppressAutoHyphens w:val="0"/>
        <w:autoSpaceDE w:val="0"/>
        <w:jc w:val="center"/>
        <w:rPr>
          <w:rFonts w:ascii="Arial" w:hAnsi="Arial" w:cs="Arial"/>
          <w:bCs/>
          <w:color w:val="000000"/>
        </w:rPr>
      </w:pPr>
    </w:p>
    <w:p w14:paraId="17C2FA83" w14:textId="77777777" w:rsidR="0020047F" w:rsidRPr="0020047F" w:rsidRDefault="0020047F" w:rsidP="00317354">
      <w:pPr>
        <w:suppressAutoHyphens w:val="0"/>
        <w:autoSpaceDE w:val="0"/>
        <w:jc w:val="center"/>
        <w:rPr>
          <w:rFonts w:ascii="Arial" w:hAnsi="Arial" w:cs="Arial"/>
          <w:bCs/>
          <w:color w:val="000000"/>
        </w:rPr>
      </w:pPr>
      <w:r w:rsidRPr="0020047F">
        <w:rPr>
          <w:rFonts w:ascii="Arial" w:hAnsi="Arial" w:cs="Arial"/>
          <w:bCs/>
          <w:color w:val="000000"/>
        </w:rPr>
        <w:t>składane na podstawie art. 125 ust 1. ustawy z dnia 11 września 2019 r.  Prawo zamówień publicznych</w:t>
      </w:r>
    </w:p>
    <w:p w14:paraId="2E112D10" w14:textId="77777777" w:rsidR="00317354" w:rsidRPr="0062773C" w:rsidRDefault="00317354" w:rsidP="003C2EFD">
      <w:pPr>
        <w:suppressAutoHyphens w:val="0"/>
        <w:autoSpaceDE w:val="0"/>
        <w:spacing w:line="276" w:lineRule="auto"/>
        <w:jc w:val="both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63FA7E80" w14:textId="0395E42A" w:rsidR="00317354" w:rsidRPr="0062773C" w:rsidRDefault="00A54949" w:rsidP="0062773C">
      <w:pPr>
        <w:spacing w:before="120" w:after="120" w:line="276" w:lineRule="auto"/>
        <w:jc w:val="both"/>
        <w:rPr>
          <w:rFonts w:ascii="Arial" w:hAnsi="Arial" w:cs="Arial"/>
          <w:b/>
          <w:i/>
          <w:lang w:eastAsia="pl-PL"/>
        </w:rPr>
      </w:pPr>
      <w:r>
        <w:rPr>
          <w:rFonts w:ascii="Arial" w:hAnsi="Arial" w:cs="Arial"/>
          <w:color w:val="000000"/>
        </w:rPr>
        <w:t>n</w:t>
      </w:r>
      <w:r w:rsidR="00317354" w:rsidRPr="0062773C">
        <w:rPr>
          <w:rFonts w:ascii="Arial" w:hAnsi="Arial" w:cs="Arial"/>
          <w:color w:val="000000"/>
        </w:rPr>
        <w:t xml:space="preserve">a potrzeby postępowania o udzielenie zamówienia publicznego </w:t>
      </w:r>
      <w:r w:rsidR="00561050" w:rsidRPr="0062773C">
        <w:rPr>
          <w:rFonts w:ascii="Arial" w:hAnsi="Arial" w:cs="Arial"/>
          <w:color w:val="000000"/>
        </w:rPr>
        <w:t>pn.</w:t>
      </w:r>
      <w:r w:rsidR="003C2EFD" w:rsidRPr="0062773C">
        <w:rPr>
          <w:rFonts w:ascii="Arial" w:hAnsi="Arial" w:cs="Arial"/>
          <w:color w:val="000000"/>
        </w:rPr>
        <w:t xml:space="preserve"> </w:t>
      </w:r>
      <w:r w:rsidR="003C2EFD" w:rsidRPr="00A74D50">
        <w:rPr>
          <w:rFonts w:ascii="Arial" w:hAnsi="Arial" w:cs="Arial"/>
          <w:b/>
          <w:i/>
          <w:iCs/>
          <w:lang w:eastAsia="pl-PL"/>
        </w:rPr>
        <w:t>„</w:t>
      </w:r>
      <w:r w:rsidR="00D272EE" w:rsidRPr="00D272EE">
        <w:rPr>
          <w:rFonts w:ascii="Arial" w:eastAsia="Calibri" w:hAnsi="Arial" w:cs="Arial"/>
          <w:b/>
          <w:bCs/>
          <w:i/>
          <w:iCs/>
          <w:lang w:eastAsia="en-US"/>
        </w:rPr>
        <w:t>Dostawa fabrycznie nowego sprzętu komputerowego  i akcesoriów dla Akademii Sztuk Pięknych w Gdańsku</w:t>
      </w:r>
      <w:r w:rsidR="003C2EFD" w:rsidRPr="00A74D50">
        <w:rPr>
          <w:rFonts w:ascii="Arial" w:hAnsi="Arial" w:cs="Arial"/>
          <w:b/>
          <w:i/>
          <w:iCs/>
          <w:lang w:eastAsia="pl-PL"/>
        </w:rPr>
        <w:t>”</w:t>
      </w:r>
      <w:r w:rsidR="003C2EFD" w:rsidRPr="0062773C">
        <w:rPr>
          <w:rFonts w:ascii="Arial" w:hAnsi="Arial" w:cs="Arial"/>
          <w:b/>
          <w:i/>
          <w:lang w:eastAsia="pl-PL"/>
        </w:rPr>
        <w:t xml:space="preserve"> </w:t>
      </w:r>
      <w:r w:rsidR="00317354" w:rsidRPr="0062773C">
        <w:rPr>
          <w:rFonts w:ascii="Arial" w:hAnsi="Arial" w:cs="Arial"/>
          <w:color w:val="000000"/>
        </w:rPr>
        <w:t xml:space="preserve">oświadczam, co następuje: </w:t>
      </w:r>
    </w:p>
    <w:p w14:paraId="1BD3DD7A" w14:textId="77777777" w:rsidR="00A54949" w:rsidRDefault="00A54949" w:rsidP="00317354">
      <w:pPr>
        <w:suppressAutoHyphens w:val="0"/>
        <w:autoSpaceDE w:val="0"/>
        <w:rPr>
          <w:rFonts w:ascii="Arial" w:hAnsi="Arial" w:cs="Arial"/>
          <w:color w:val="000000"/>
          <w:sz w:val="22"/>
          <w:szCs w:val="22"/>
        </w:rPr>
      </w:pPr>
    </w:p>
    <w:p w14:paraId="29E45728" w14:textId="77777777" w:rsidR="00A54949" w:rsidRPr="009B28A8" w:rsidRDefault="00A54949" w:rsidP="00A54949">
      <w:pPr>
        <w:numPr>
          <w:ilvl w:val="0"/>
          <w:numId w:val="16"/>
        </w:numPr>
        <w:shd w:val="clear" w:color="auto" w:fill="BFBFBF"/>
        <w:spacing w:line="360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9B28A8">
        <w:rPr>
          <w:rFonts w:ascii="Calibri Light" w:hAnsi="Calibri Light" w:cs="Calibri Light"/>
          <w:b/>
          <w:sz w:val="21"/>
          <w:szCs w:val="21"/>
        </w:rPr>
        <w:t>INFORMACJA DOTYCZĄCA PRZESŁANEK WYKLUCZENIA:</w:t>
      </w:r>
    </w:p>
    <w:p w14:paraId="37F05819" w14:textId="77777777" w:rsidR="00A54949" w:rsidRPr="0062773C" w:rsidRDefault="00A54949" w:rsidP="00317354">
      <w:pPr>
        <w:suppressAutoHyphens w:val="0"/>
        <w:autoSpaceDE w:val="0"/>
        <w:rPr>
          <w:rFonts w:ascii="Arial" w:hAnsi="Arial" w:cs="Arial"/>
          <w:color w:val="000000"/>
          <w:sz w:val="22"/>
          <w:szCs w:val="22"/>
        </w:rPr>
      </w:pPr>
    </w:p>
    <w:p w14:paraId="1A708443" w14:textId="0199A811" w:rsidR="007838AD" w:rsidRDefault="00317354" w:rsidP="0062773C">
      <w:pPr>
        <w:suppressAutoHyphens w:val="0"/>
        <w:autoSpaceDE w:val="0"/>
        <w:spacing w:line="276" w:lineRule="auto"/>
        <w:jc w:val="both"/>
        <w:rPr>
          <w:rFonts w:ascii="Arial" w:hAnsi="Arial" w:cs="Arial"/>
          <w:color w:val="000000"/>
        </w:rPr>
      </w:pPr>
      <w:r w:rsidRPr="00766F44">
        <w:rPr>
          <w:rFonts w:ascii="Arial" w:hAnsi="Arial" w:cs="Arial"/>
          <w:color w:val="000000"/>
        </w:rPr>
        <w:t xml:space="preserve">Oświadczam, że </w:t>
      </w:r>
      <w:r w:rsidRPr="007838AD">
        <w:rPr>
          <w:rFonts w:ascii="Arial" w:hAnsi="Arial" w:cs="Arial"/>
          <w:b/>
          <w:color w:val="000000"/>
        </w:rPr>
        <w:t>nie podlegam wykluczeniu z postępowania</w:t>
      </w:r>
      <w:r w:rsidRPr="00766F44">
        <w:rPr>
          <w:rFonts w:ascii="Arial" w:hAnsi="Arial" w:cs="Arial"/>
          <w:color w:val="000000"/>
        </w:rPr>
        <w:t xml:space="preserve"> na podstawie art. </w:t>
      </w:r>
      <w:r w:rsidRPr="00766F44">
        <w:rPr>
          <w:rFonts w:ascii="Arial" w:hAnsi="Arial" w:cs="Arial"/>
          <w:b/>
          <w:bCs/>
          <w:color w:val="000000"/>
        </w:rPr>
        <w:t>108</w:t>
      </w:r>
      <w:r w:rsidR="007838AD">
        <w:rPr>
          <w:rFonts w:ascii="Arial" w:hAnsi="Arial" w:cs="Arial"/>
          <w:b/>
          <w:bCs/>
          <w:color w:val="000000"/>
        </w:rPr>
        <w:t xml:space="preserve"> ust 1 </w:t>
      </w:r>
      <w:r w:rsidRPr="00766F44">
        <w:rPr>
          <w:rFonts w:ascii="Arial" w:hAnsi="Arial" w:cs="Arial"/>
          <w:b/>
          <w:bCs/>
          <w:color w:val="000000"/>
        </w:rPr>
        <w:t xml:space="preserve">oraz art. 109 ust. </w:t>
      </w:r>
      <w:r w:rsidRPr="00D37238">
        <w:rPr>
          <w:rFonts w:ascii="Arial" w:hAnsi="Arial" w:cs="Arial"/>
          <w:b/>
          <w:bCs/>
          <w:color w:val="000000"/>
        </w:rPr>
        <w:t>1 pkt. 4</w:t>
      </w:r>
      <w:r w:rsidR="004102F9" w:rsidRPr="00D37238">
        <w:rPr>
          <w:rFonts w:ascii="Arial" w:hAnsi="Arial" w:cs="Arial"/>
          <w:b/>
          <w:bCs/>
          <w:color w:val="000000"/>
        </w:rPr>
        <w:t xml:space="preserve">, 5, </w:t>
      </w:r>
      <w:r w:rsidR="00D272EE">
        <w:rPr>
          <w:rFonts w:ascii="Arial" w:hAnsi="Arial" w:cs="Arial"/>
          <w:b/>
          <w:bCs/>
          <w:color w:val="000000"/>
        </w:rPr>
        <w:t>7</w:t>
      </w:r>
      <w:r w:rsidR="004102F9" w:rsidRPr="00D37238">
        <w:rPr>
          <w:rFonts w:ascii="Arial" w:hAnsi="Arial" w:cs="Arial"/>
          <w:b/>
          <w:bCs/>
          <w:color w:val="000000"/>
        </w:rPr>
        <w:t>,</w:t>
      </w:r>
      <w:r w:rsidR="00D37238" w:rsidRPr="00D37238">
        <w:rPr>
          <w:rFonts w:ascii="Arial" w:hAnsi="Arial" w:cs="Arial"/>
          <w:b/>
          <w:bCs/>
          <w:color w:val="000000"/>
        </w:rPr>
        <w:t xml:space="preserve"> </w:t>
      </w:r>
      <w:r w:rsidR="00D272EE">
        <w:rPr>
          <w:rFonts w:ascii="Arial" w:hAnsi="Arial" w:cs="Arial"/>
          <w:b/>
          <w:bCs/>
          <w:color w:val="000000"/>
        </w:rPr>
        <w:t>8</w:t>
      </w:r>
      <w:r w:rsidR="00D37238" w:rsidRPr="00D37238">
        <w:rPr>
          <w:rFonts w:ascii="Arial" w:hAnsi="Arial" w:cs="Arial"/>
          <w:b/>
          <w:bCs/>
          <w:color w:val="000000"/>
        </w:rPr>
        <w:t xml:space="preserve">, </w:t>
      </w:r>
      <w:r w:rsidR="004102F9" w:rsidRPr="00D37238">
        <w:rPr>
          <w:rFonts w:ascii="Arial" w:hAnsi="Arial" w:cs="Arial"/>
          <w:b/>
          <w:bCs/>
          <w:color w:val="000000"/>
        </w:rPr>
        <w:t>10</w:t>
      </w:r>
      <w:r w:rsidRPr="00D37238">
        <w:rPr>
          <w:rFonts w:ascii="Arial" w:hAnsi="Arial" w:cs="Arial"/>
          <w:b/>
          <w:bCs/>
          <w:color w:val="000000"/>
        </w:rPr>
        <w:t xml:space="preserve"> </w:t>
      </w:r>
      <w:r w:rsidR="003C2EFD" w:rsidRPr="00D37238">
        <w:rPr>
          <w:rFonts w:ascii="Arial" w:hAnsi="Arial" w:cs="Arial"/>
          <w:b/>
          <w:bCs/>
          <w:color w:val="000000"/>
        </w:rPr>
        <w:t>u</w:t>
      </w:r>
      <w:r w:rsidRPr="00D37238">
        <w:rPr>
          <w:rFonts w:ascii="Arial" w:hAnsi="Arial" w:cs="Arial"/>
          <w:b/>
          <w:bCs/>
          <w:color w:val="000000"/>
        </w:rPr>
        <w:t xml:space="preserve">stawy </w:t>
      </w:r>
      <w:proofErr w:type="spellStart"/>
      <w:r w:rsidRPr="00D37238">
        <w:rPr>
          <w:rFonts w:ascii="Arial" w:hAnsi="Arial" w:cs="Arial"/>
          <w:b/>
          <w:bCs/>
          <w:color w:val="000000"/>
        </w:rPr>
        <w:t>P</w:t>
      </w:r>
      <w:r w:rsidR="003C2EFD" w:rsidRPr="00D37238">
        <w:rPr>
          <w:rFonts w:ascii="Arial" w:hAnsi="Arial" w:cs="Arial"/>
          <w:b/>
          <w:bCs/>
          <w:color w:val="000000"/>
        </w:rPr>
        <w:t>zp</w:t>
      </w:r>
      <w:proofErr w:type="spellEnd"/>
      <w:r w:rsidR="00D37238">
        <w:rPr>
          <w:rFonts w:ascii="Arial" w:hAnsi="Arial" w:cs="Arial"/>
          <w:b/>
          <w:bCs/>
          <w:color w:val="000000"/>
        </w:rPr>
        <w:t>.</w:t>
      </w:r>
      <w:r w:rsidRPr="00766F44">
        <w:rPr>
          <w:rFonts w:ascii="Arial" w:hAnsi="Arial" w:cs="Arial"/>
          <w:color w:val="000000"/>
        </w:rPr>
        <w:t xml:space="preserve"> </w:t>
      </w:r>
    </w:p>
    <w:p w14:paraId="698EB543" w14:textId="77777777" w:rsidR="007838AD" w:rsidRDefault="007838AD" w:rsidP="0062773C">
      <w:pPr>
        <w:suppressAutoHyphens w:val="0"/>
        <w:autoSpaceDE w:val="0"/>
        <w:spacing w:line="276" w:lineRule="auto"/>
        <w:jc w:val="both"/>
        <w:rPr>
          <w:rFonts w:ascii="Arial" w:hAnsi="Arial" w:cs="Arial"/>
          <w:color w:val="000000"/>
        </w:rPr>
      </w:pPr>
    </w:p>
    <w:p w14:paraId="20BB7DF2" w14:textId="1EAB881B" w:rsidR="00317354" w:rsidRPr="00D71555" w:rsidRDefault="007838AD" w:rsidP="00D71555">
      <w:pPr>
        <w:suppressAutoHyphens w:val="0"/>
        <w:autoSpaceDE w:val="0"/>
        <w:spacing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Oświadczam, że </w:t>
      </w:r>
      <w:r w:rsidR="00317354" w:rsidRPr="00766F44">
        <w:rPr>
          <w:rFonts w:ascii="Arial" w:hAnsi="Arial" w:cs="Arial"/>
          <w:color w:val="000000"/>
        </w:rPr>
        <w:t xml:space="preserve">nie podlegam wykluczeniu z postępowania w oparciu o </w:t>
      </w:r>
      <w:r w:rsidR="00317354" w:rsidRPr="00766F44">
        <w:rPr>
          <w:rFonts w:ascii="Arial" w:hAnsi="Arial" w:cs="Arial"/>
          <w:b/>
          <w:bCs/>
          <w:color w:val="000000"/>
        </w:rPr>
        <w:t>art. 7 ust. 1 Ustawy z dnia 13.04.2022</w:t>
      </w:r>
      <w:r w:rsidR="00317354" w:rsidRPr="00766F44">
        <w:rPr>
          <w:rFonts w:ascii="Arial" w:hAnsi="Arial" w:cs="Arial"/>
          <w:color w:val="000000"/>
        </w:rPr>
        <w:t xml:space="preserve"> r. </w:t>
      </w:r>
      <w:r w:rsidR="00317354" w:rsidRPr="00766F44">
        <w:rPr>
          <w:rFonts w:ascii="Arial" w:hAnsi="Arial" w:cs="Arial"/>
          <w:i/>
          <w:iCs/>
          <w:color w:val="000000"/>
        </w:rPr>
        <w:t>o szczególnych rozwiązaniach w zakresie przeciwdziałania wspieraniu agresji na Ukrainę oraz służących ochronie bezpieczeństwa narodowego</w:t>
      </w:r>
      <w:r w:rsidR="001A121A" w:rsidRPr="00766F44">
        <w:rPr>
          <w:rFonts w:ascii="Arial" w:hAnsi="Arial" w:cs="Arial"/>
          <w:i/>
          <w:iCs/>
          <w:color w:val="000000"/>
        </w:rPr>
        <w:t xml:space="preserve"> </w:t>
      </w:r>
      <w:r w:rsidR="00317354" w:rsidRPr="005C1DBF">
        <w:rPr>
          <w:rFonts w:ascii="Arial" w:hAnsi="Arial" w:cs="Arial"/>
          <w:color w:val="000000"/>
        </w:rPr>
        <w:t xml:space="preserve">zgodnie z informacją zawartą w części </w:t>
      </w:r>
      <w:r w:rsidR="00D37238">
        <w:rPr>
          <w:rFonts w:ascii="Arial" w:hAnsi="Arial" w:cs="Arial"/>
          <w:color w:val="000000"/>
        </w:rPr>
        <w:t>IX</w:t>
      </w:r>
      <w:r w:rsidR="00317354" w:rsidRPr="005C1DBF">
        <w:rPr>
          <w:rFonts w:ascii="Arial" w:hAnsi="Arial" w:cs="Arial"/>
          <w:color w:val="000000"/>
        </w:rPr>
        <w:t xml:space="preserve"> SWZ.</w:t>
      </w:r>
    </w:p>
    <w:p w14:paraId="53DB6602" w14:textId="77777777" w:rsidR="00317354" w:rsidRPr="0062773C" w:rsidRDefault="00317354" w:rsidP="00317354">
      <w:pPr>
        <w:suppressAutoHyphens w:val="0"/>
        <w:autoSpaceDE w:val="0"/>
        <w:rPr>
          <w:rFonts w:ascii="Arial" w:hAnsi="Arial" w:cs="Arial"/>
          <w:color w:val="000000"/>
        </w:rPr>
      </w:pPr>
    </w:p>
    <w:p w14:paraId="22E5444D" w14:textId="77777777" w:rsidR="003C2EFD" w:rsidRPr="0062773C" w:rsidRDefault="003C2EFD" w:rsidP="0062773C">
      <w:pPr>
        <w:suppressAutoHyphens w:val="0"/>
        <w:autoSpaceDE w:val="0"/>
        <w:ind w:left="3119"/>
        <w:rPr>
          <w:rFonts w:ascii="Arial" w:hAnsi="Arial" w:cs="Arial"/>
          <w:color w:val="000000"/>
        </w:rPr>
      </w:pPr>
      <w:r w:rsidRPr="0062773C">
        <w:rPr>
          <w:rFonts w:ascii="Arial" w:hAnsi="Arial" w:cs="Arial"/>
          <w:color w:val="000000"/>
          <w:sz w:val="22"/>
          <w:szCs w:val="22"/>
        </w:rPr>
        <w:t xml:space="preserve">                                                                                          </w:t>
      </w:r>
      <w:r w:rsidRPr="0062773C">
        <w:rPr>
          <w:rFonts w:ascii="Arial" w:hAnsi="Arial" w:cs="Arial"/>
          <w:color w:val="000000"/>
        </w:rPr>
        <w:t>……..……………………………</w:t>
      </w:r>
      <w:r w:rsidR="00317354" w:rsidRPr="0062773C">
        <w:rPr>
          <w:rFonts w:ascii="Arial" w:hAnsi="Arial" w:cs="Arial"/>
          <w:color w:val="000000"/>
        </w:rPr>
        <w:t>…………………………………………</w:t>
      </w:r>
    </w:p>
    <w:p w14:paraId="507A1530" w14:textId="77777777" w:rsidR="00317354" w:rsidRPr="00B84A57" w:rsidRDefault="003C2EFD" w:rsidP="003C2EFD">
      <w:pPr>
        <w:suppressAutoHyphens w:val="0"/>
        <w:autoSpaceDE w:val="0"/>
        <w:rPr>
          <w:rFonts w:ascii="Arial" w:hAnsi="Arial" w:cs="Arial"/>
          <w:color w:val="000000"/>
          <w:sz w:val="18"/>
          <w:szCs w:val="18"/>
        </w:rPr>
      </w:pPr>
      <w:r w:rsidRPr="0062773C">
        <w:rPr>
          <w:rFonts w:ascii="Arial" w:hAnsi="Arial" w:cs="Arial"/>
          <w:color w:val="000000"/>
        </w:rPr>
        <w:t xml:space="preserve">                                                                    </w:t>
      </w:r>
      <w:r w:rsidR="00B84A57">
        <w:rPr>
          <w:rFonts w:ascii="Arial" w:hAnsi="Arial" w:cs="Arial"/>
          <w:color w:val="000000"/>
        </w:rPr>
        <w:t xml:space="preserve">          </w:t>
      </w:r>
      <w:r w:rsidRPr="0062773C">
        <w:rPr>
          <w:rFonts w:ascii="Arial" w:hAnsi="Arial" w:cs="Arial"/>
          <w:color w:val="000000"/>
        </w:rPr>
        <w:t xml:space="preserve"> </w:t>
      </w:r>
      <w:r w:rsidR="00641EFF" w:rsidRPr="00B84A57">
        <w:rPr>
          <w:rFonts w:ascii="Arial" w:hAnsi="Arial" w:cs="Arial"/>
          <w:color w:val="000000"/>
          <w:sz w:val="18"/>
          <w:szCs w:val="18"/>
        </w:rPr>
        <w:t>(</w:t>
      </w:r>
      <w:r w:rsidR="00317354" w:rsidRPr="00B84A57">
        <w:rPr>
          <w:rFonts w:ascii="Arial" w:hAnsi="Arial" w:cs="Arial"/>
          <w:color w:val="000000"/>
          <w:sz w:val="18"/>
          <w:szCs w:val="18"/>
        </w:rPr>
        <w:t>po</w:t>
      </w:r>
      <w:r w:rsidR="005C1DBF" w:rsidRPr="00B84A57">
        <w:rPr>
          <w:rFonts w:ascii="Arial" w:hAnsi="Arial" w:cs="Arial"/>
          <w:color w:val="000000"/>
          <w:sz w:val="18"/>
          <w:szCs w:val="18"/>
        </w:rPr>
        <w:t>dpis Wykonawcy / p</w:t>
      </w:r>
      <w:r w:rsidR="00317354" w:rsidRPr="00B84A57">
        <w:rPr>
          <w:rFonts w:ascii="Arial" w:hAnsi="Arial" w:cs="Arial"/>
          <w:color w:val="000000"/>
          <w:sz w:val="18"/>
          <w:szCs w:val="18"/>
        </w:rPr>
        <w:t>ełnomocnika</w:t>
      </w:r>
      <w:r w:rsidR="00641EFF" w:rsidRPr="00B84A57">
        <w:rPr>
          <w:rFonts w:ascii="Arial" w:hAnsi="Arial" w:cs="Arial"/>
          <w:color w:val="000000"/>
          <w:sz w:val="18"/>
          <w:szCs w:val="18"/>
        </w:rPr>
        <w:t>)</w:t>
      </w:r>
      <w:r w:rsidR="00317354" w:rsidRPr="00B84A57">
        <w:rPr>
          <w:rFonts w:ascii="Arial" w:hAnsi="Arial" w:cs="Arial"/>
          <w:color w:val="000000"/>
          <w:sz w:val="18"/>
          <w:szCs w:val="18"/>
        </w:rPr>
        <w:t xml:space="preserve"> </w:t>
      </w:r>
    </w:p>
    <w:p w14:paraId="768BBCC2" w14:textId="77777777" w:rsidR="00317354" w:rsidRPr="0062773C" w:rsidRDefault="00317354" w:rsidP="00317354">
      <w:pPr>
        <w:suppressAutoHyphens w:val="0"/>
        <w:autoSpaceDE w:val="0"/>
        <w:rPr>
          <w:rFonts w:ascii="Arial" w:hAnsi="Arial" w:cs="Arial"/>
          <w:color w:val="000000"/>
          <w:sz w:val="22"/>
          <w:szCs w:val="22"/>
        </w:rPr>
      </w:pPr>
    </w:p>
    <w:p w14:paraId="69D55503" w14:textId="77777777" w:rsidR="00317354" w:rsidRPr="0062773C" w:rsidRDefault="00317354" w:rsidP="00317354">
      <w:pPr>
        <w:suppressAutoHyphens w:val="0"/>
        <w:autoSpaceDE w:val="0"/>
        <w:rPr>
          <w:rFonts w:ascii="Arial" w:hAnsi="Arial" w:cs="Arial"/>
          <w:color w:val="000000"/>
          <w:sz w:val="22"/>
          <w:szCs w:val="22"/>
        </w:rPr>
      </w:pPr>
    </w:p>
    <w:p w14:paraId="382B3B91" w14:textId="77777777" w:rsidR="00317354" w:rsidRPr="0062773C" w:rsidRDefault="00317354" w:rsidP="0062773C">
      <w:pPr>
        <w:suppressAutoHyphens w:val="0"/>
        <w:autoSpaceDE w:val="0"/>
        <w:rPr>
          <w:rFonts w:ascii="Arial" w:hAnsi="Arial" w:cs="Arial"/>
          <w:i/>
          <w:iCs/>
          <w:color w:val="000000"/>
        </w:rPr>
      </w:pPr>
      <w:r w:rsidRPr="0062773C">
        <w:rPr>
          <w:rFonts w:ascii="Arial" w:hAnsi="Arial" w:cs="Arial"/>
          <w:color w:val="000000"/>
        </w:rPr>
        <w:t xml:space="preserve">Oświadczam, że zachodzą w stosunku do mnie podstawy wykluczenia z postępowania na podstawie ……………………………… *** </w:t>
      </w:r>
    </w:p>
    <w:p w14:paraId="6D98FD98" w14:textId="77777777" w:rsidR="00317354" w:rsidRPr="0062773C" w:rsidRDefault="00317354" w:rsidP="0062773C">
      <w:pPr>
        <w:suppressAutoHyphens w:val="0"/>
        <w:autoSpaceDE w:val="0"/>
        <w:rPr>
          <w:rFonts w:ascii="Arial" w:hAnsi="Arial" w:cs="Arial"/>
          <w:color w:val="000000"/>
        </w:rPr>
      </w:pPr>
      <w:r w:rsidRPr="0062773C">
        <w:rPr>
          <w:rFonts w:ascii="Arial" w:hAnsi="Arial" w:cs="Arial"/>
          <w:i/>
          <w:iCs/>
          <w:color w:val="000000"/>
        </w:rPr>
        <w:t xml:space="preserve">*** należy wskazać odpowiedni art. </w:t>
      </w:r>
      <w:r w:rsidR="003C2EFD" w:rsidRPr="0062773C">
        <w:rPr>
          <w:rFonts w:ascii="Arial" w:hAnsi="Arial" w:cs="Arial"/>
          <w:i/>
          <w:iCs/>
          <w:color w:val="000000"/>
        </w:rPr>
        <w:t>u</w:t>
      </w:r>
      <w:r w:rsidRPr="0062773C">
        <w:rPr>
          <w:rFonts w:ascii="Arial" w:hAnsi="Arial" w:cs="Arial"/>
          <w:i/>
          <w:iCs/>
          <w:color w:val="000000"/>
        </w:rPr>
        <w:t>stawy P</w:t>
      </w:r>
      <w:r w:rsidR="003C2EFD" w:rsidRPr="0062773C">
        <w:rPr>
          <w:rFonts w:ascii="Arial" w:hAnsi="Arial" w:cs="Arial"/>
          <w:i/>
          <w:iCs/>
          <w:color w:val="000000"/>
        </w:rPr>
        <w:t>zp</w:t>
      </w:r>
      <w:r w:rsidRPr="0062773C">
        <w:rPr>
          <w:rFonts w:ascii="Arial" w:hAnsi="Arial" w:cs="Arial"/>
          <w:i/>
          <w:iCs/>
          <w:color w:val="000000"/>
        </w:rPr>
        <w:t xml:space="preserve"> </w:t>
      </w:r>
    </w:p>
    <w:p w14:paraId="21459AD8" w14:textId="77777777" w:rsidR="00317354" w:rsidRPr="0062773C" w:rsidRDefault="00317354" w:rsidP="00317354">
      <w:pPr>
        <w:suppressAutoHyphens w:val="0"/>
        <w:autoSpaceDE w:val="0"/>
        <w:rPr>
          <w:rFonts w:ascii="Arial" w:hAnsi="Arial" w:cs="Arial"/>
          <w:color w:val="000000"/>
        </w:rPr>
      </w:pPr>
    </w:p>
    <w:p w14:paraId="0652163B" w14:textId="77777777" w:rsidR="00317354" w:rsidRPr="0062773C" w:rsidRDefault="00317354" w:rsidP="003C2EFD">
      <w:pPr>
        <w:suppressAutoHyphens w:val="0"/>
        <w:autoSpaceDE w:val="0"/>
        <w:spacing w:line="276" w:lineRule="auto"/>
        <w:rPr>
          <w:rFonts w:ascii="Arial" w:hAnsi="Arial" w:cs="Arial"/>
          <w:color w:val="000000"/>
        </w:rPr>
      </w:pPr>
      <w:r w:rsidRPr="0062773C">
        <w:rPr>
          <w:rFonts w:ascii="Arial" w:hAnsi="Arial" w:cs="Arial"/>
          <w:color w:val="000000"/>
        </w:rPr>
        <w:t xml:space="preserve">Jednocześnie oświadczam, że w związku z zaistnieniem wskazanych wyżej podstaw wykluczenia, na podstawie art. 110 ust. 2 </w:t>
      </w:r>
      <w:r w:rsidR="003C2EFD" w:rsidRPr="0062773C">
        <w:rPr>
          <w:rFonts w:ascii="Arial" w:hAnsi="Arial" w:cs="Arial"/>
          <w:color w:val="000000"/>
        </w:rPr>
        <w:t>u</w:t>
      </w:r>
      <w:r w:rsidRPr="0062773C">
        <w:rPr>
          <w:rFonts w:ascii="Arial" w:hAnsi="Arial" w:cs="Arial"/>
          <w:color w:val="000000"/>
        </w:rPr>
        <w:t>stawy P</w:t>
      </w:r>
      <w:r w:rsidR="003C2EFD" w:rsidRPr="0062773C">
        <w:rPr>
          <w:rFonts w:ascii="Arial" w:hAnsi="Arial" w:cs="Arial"/>
          <w:color w:val="000000"/>
        </w:rPr>
        <w:t>zp</w:t>
      </w:r>
      <w:r w:rsidRPr="0062773C">
        <w:rPr>
          <w:rFonts w:ascii="Arial" w:hAnsi="Arial" w:cs="Arial"/>
          <w:color w:val="000000"/>
        </w:rPr>
        <w:t xml:space="preserve"> podjąłem następujące środki naprawcze: </w:t>
      </w:r>
    </w:p>
    <w:p w14:paraId="162B8D09" w14:textId="77777777" w:rsidR="00317354" w:rsidRPr="0062773C" w:rsidRDefault="00317354" w:rsidP="00317354">
      <w:pPr>
        <w:suppressAutoHyphens w:val="0"/>
        <w:autoSpaceDE w:val="0"/>
        <w:rPr>
          <w:rFonts w:ascii="Arial" w:hAnsi="Arial" w:cs="Arial"/>
          <w:color w:val="000000"/>
        </w:rPr>
      </w:pPr>
      <w:r w:rsidRPr="0062773C">
        <w:rPr>
          <w:rFonts w:ascii="Arial" w:hAnsi="Arial" w:cs="Arial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60ED0CD" w14:textId="0D8013E8" w:rsidR="00317354" w:rsidRPr="0062773C" w:rsidRDefault="00317354" w:rsidP="00317354">
      <w:pPr>
        <w:suppressAutoHyphens w:val="0"/>
        <w:autoSpaceDE w:val="0"/>
        <w:rPr>
          <w:rFonts w:ascii="Arial" w:hAnsi="Arial" w:cs="Arial"/>
          <w:color w:val="000000"/>
        </w:rPr>
      </w:pPr>
    </w:p>
    <w:p w14:paraId="416D2B4E" w14:textId="77777777" w:rsidR="00317354" w:rsidRPr="0062773C" w:rsidRDefault="0062773C" w:rsidP="0062773C">
      <w:pPr>
        <w:ind w:left="4956" w:right="-227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       </w:t>
      </w:r>
      <w:r w:rsidR="00317354" w:rsidRPr="0062773C">
        <w:rPr>
          <w:rFonts w:ascii="Arial" w:hAnsi="Arial" w:cs="Arial"/>
          <w:color w:val="000000"/>
          <w:sz w:val="22"/>
          <w:szCs w:val="22"/>
        </w:rPr>
        <w:t xml:space="preserve">…………………………………………. </w:t>
      </w:r>
    </w:p>
    <w:p w14:paraId="14231938" w14:textId="1207DCC8" w:rsidR="00031314" w:rsidRDefault="0062773C" w:rsidP="00031314">
      <w:pPr>
        <w:ind w:left="4956" w:right="-227"/>
        <w:rPr>
          <w:rFonts w:ascii="Arial" w:hAnsi="Arial" w:cs="Arial"/>
        </w:rPr>
      </w:pPr>
      <w:r>
        <w:rPr>
          <w:rFonts w:ascii="Arial" w:hAnsi="Arial" w:cs="Arial"/>
          <w:color w:val="000000"/>
          <w:sz w:val="16"/>
          <w:szCs w:val="16"/>
        </w:rPr>
        <w:t xml:space="preserve">            </w:t>
      </w:r>
      <w:r w:rsidR="00317354" w:rsidRPr="0062773C">
        <w:rPr>
          <w:rFonts w:ascii="Arial" w:hAnsi="Arial" w:cs="Arial"/>
          <w:color w:val="000000"/>
          <w:sz w:val="16"/>
          <w:szCs w:val="16"/>
        </w:rPr>
        <w:t xml:space="preserve"> </w:t>
      </w:r>
      <w:r w:rsidR="002A1D7E">
        <w:rPr>
          <w:rFonts w:ascii="Arial" w:hAnsi="Arial" w:cs="Arial"/>
          <w:color w:val="000000"/>
          <w:sz w:val="16"/>
          <w:szCs w:val="16"/>
        </w:rPr>
        <w:t xml:space="preserve">         </w:t>
      </w:r>
      <w:r w:rsidR="00D41FD0" w:rsidRPr="0062773C">
        <w:rPr>
          <w:rFonts w:ascii="Arial" w:hAnsi="Arial" w:cs="Arial"/>
          <w:color w:val="000000"/>
          <w:sz w:val="16"/>
          <w:szCs w:val="16"/>
        </w:rPr>
        <w:t>(</w:t>
      </w:r>
      <w:r w:rsidR="00317354" w:rsidRPr="0062773C">
        <w:rPr>
          <w:rFonts w:ascii="Arial" w:hAnsi="Arial" w:cs="Arial"/>
          <w:color w:val="000000"/>
          <w:sz w:val="16"/>
          <w:szCs w:val="16"/>
        </w:rPr>
        <w:t xml:space="preserve">podpis </w:t>
      </w:r>
      <w:r w:rsidR="002A1D7E">
        <w:rPr>
          <w:rFonts w:ascii="Arial" w:hAnsi="Arial" w:cs="Arial"/>
          <w:color w:val="000000"/>
          <w:sz w:val="16"/>
          <w:szCs w:val="16"/>
        </w:rPr>
        <w:t xml:space="preserve">Wykonawcy/ </w:t>
      </w:r>
      <w:r w:rsidR="00D37238">
        <w:rPr>
          <w:rFonts w:ascii="Arial" w:hAnsi="Arial" w:cs="Arial"/>
          <w:color w:val="000000"/>
          <w:sz w:val="16"/>
          <w:szCs w:val="16"/>
        </w:rPr>
        <w:t>p</w:t>
      </w:r>
      <w:r w:rsidR="002A1D7E">
        <w:rPr>
          <w:rFonts w:ascii="Arial" w:hAnsi="Arial" w:cs="Arial"/>
          <w:color w:val="000000"/>
          <w:sz w:val="16"/>
          <w:szCs w:val="16"/>
        </w:rPr>
        <w:t xml:space="preserve">ełnomocnika </w:t>
      </w:r>
      <w:r w:rsidR="00D41FD0" w:rsidRPr="0062773C">
        <w:rPr>
          <w:rFonts w:ascii="Arial" w:hAnsi="Arial" w:cs="Arial"/>
          <w:color w:val="000000"/>
          <w:sz w:val="16"/>
          <w:szCs w:val="16"/>
        </w:rPr>
        <w:t>)</w:t>
      </w:r>
    </w:p>
    <w:p w14:paraId="00A0764B" w14:textId="123F1072" w:rsidR="005C1DBF" w:rsidRDefault="005C1DBF" w:rsidP="00D71555">
      <w:pPr>
        <w:ind w:right="-227"/>
        <w:rPr>
          <w:rFonts w:ascii="Arial" w:hAnsi="Arial" w:cs="Arial"/>
        </w:rPr>
      </w:pPr>
    </w:p>
    <w:p w14:paraId="186697D8" w14:textId="32DBF650" w:rsidR="00AE510C" w:rsidRDefault="00AE510C" w:rsidP="00D71555">
      <w:pPr>
        <w:ind w:right="-227"/>
        <w:rPr>
          <w:rFonts w:ascii="Arial" w:hAnsi="Arial" w:cs="Arial"/>
        </w:rPr>
      </w:pPr>
    </w:p>
    <w:p w14:paraId="3B85216C" w14:textId="77777777" w:rsidR="00AE510C" w:rsidRDefault="00AE510C" w:rsidP="00D71555">
      <w:pPr>
        <w:ind w:right="-227"/>
        <w:rPr>
          <w:rFonts w:ascii="Arial" w:hAnsi="Arial" w:cs="Arial"/>
        </w:rPr>
      </w:pPr>
    </w:p>
    <w:p w14:paraId="26E6D5EB" w14:textId="77777777" w:rsidR="00031314" w:rsidRDefault="00031314" w:rsidP="00317354">
      <w:pPr>
        <w:ind w:right="-227"/>
        <w:rPr>
          <w:rFonts w:ascii="Arial" w:hAnsi="Arial" w:cs="Arial"/>
        </w:rPr>
      </w:pPr>
    </w:p>
    <w:p w14:paraId="7565D6E9" w14:textId="77777777" w:rsidR="00A54949" w:rsidRPr="00C50465" w:rsidRDefault="00A54949" w:rsidP="00031314">
      <w:pPr>
        <w:ind w:right="-227"/>
        <w:rPr>
          <w:rFonts w:ascii="Arial" w:hAnsi="Arial" w:cs="Arial"/>
          <w:color w:val="000000"/>
        </w:rPr>
      </w:pPr>
    </w:p>
    <w:p w14:paraId="5EF2A181" w14:textId="77777777" w:rsidR="00031314" w:rsidRDefault="00031314" w:rsidP="00031314">
      <w:pPr>
        <w:ind w:left="4956" w:right="-227" w:firstLine="708"/>
        <w:rPr>
          <w:rFonts w:ascii="Arial" w:hAnsi="Arial" w:cs="Arial"/>
          <w:color w:val="000000"/>
          <w:sz w:val="16"/>
          <w:szCs w:val="16"/>
        </w:rPr>
      </w:pPr>
    </w:p>
    <w:p w14:paraId="1D2AAB41" w14:textId="77777777" w:rsidR="00031314" w:rsidRPr="00B222B4" w:rsidRDefault="00031314" w:rsidP="00031314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ind w:right="-227"/>
        <w:jc w:val="center"/>
        <w:rPr>
          <w:rFonts w:ascii="Calibri" w:hAnsi="Calibri" w:cs="Calibri"/>
          <w:b/>
          <w:sz w:val="16"/>
          <w:szCs w:val="16"/>
        </w:rPr>
      </w:pPr>
      <w:r w:rsidRPr="00B222B4">
        <w:rPr>
          <w:rFonts w:ascii="Calibri" w:hAnsi="Calibri" w:cs="Calibri"/>
          <w:b/>
          <w:sz w:val="16"/>
          <w:szCs w:val="16"/>
        </w:rPr>
        <w:t xml:space="preserve">DOKUMENT MUSI ZOSTAĆ PODPISANY: </w:t>
      </w:r>
    </w:p>
    <w:p w14:paraId="08F8AAD8" w14:textId="77777777" w:rsidR="00031314" w:rsidRPr="00B222B4" w:rsidRDefault="00031314" w:rsidP="00031314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ind w:right="-227"/>
        <w:jc w:val="center"/>
        <w:rPr>
          <w:rFonts w:ascii="Calibri" w:hAnsi="Calibri" w:cs="Calibri"/>
          <w:b/>
          <w:sz w:val="16"/>
          <w:szCs w:val="16"/>
        </w:rPr>
      </w:pPr>
      <w:r w:rsidRPr="00B222B4">
        <w:rPr>
          <w:rFonts w:ascii="Calibri" w:hAnsi="Calibri" w:cs="Calibri"/>
          <w:b/>
          <w:sz w:val="16"/>
          <w:szCs w:val="16"/>
        </w:rPr>
        <w:t>W FORMIE ELEKTRONICZNEJ (PODPIS KWALIFIKOWANY), PODPISEM ZAUFANYM LUB PODPISEM OSOBISTYM</w:t>
      </w:r>
    </w:p>
    <w:p w14:paraId="46BEC5DC" w14:textId="77777777" w:rsidR="00031314" w:rsidRPr="00B222B4" w:rsidRDefault="00031314" w:rsidP="00031314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ind w:right="-227"/>
        <w:jc w:val="center"/>
        <w:rPr>
          <w:rFonts w:ascii="Calibri" w:hAnsi="Calibri" w:cs="Calibri"/>
          <w:sz w:val="22"/>
          <w:szCs w:val="22"/>
        </w:rPr>
      </w:pPr>
      <w:r w:rsidRPr="00B222B4">
        <w:rPr>
          <w:rFonts w:ascii="Calibri" w:hAnsi="Calibri" w:cs="Calibri"/>
          <w:b/>
          <w:sz w:val="16"/>
          <w:szCs w:val="16"/>
        </w:rPr>
        <w:t>ZAMAWIAJĄCY NIE WYMAGA PIECZĘCI ELEKTRONICZNEJ ANI WIZUALIZACJI PODPISU ELEKTRONICZNEGO. DATA PISMA GENEROWANA JEST AUTOMATYCZNIE Z CHWILĄ PODPISANIA DOKUMENTU</w:t>
      </w:r>
    </w:p>
    <w:p w14:paraId="1FB954E7" w14:textId="77777777" w:rsidR="00F10509" w:rsidRDefault="00F10509" w:rsidP="00412BC6">
      <w:pPr>
        <w:rPr>
          <w:rFonts w:ascii="Arial" w:hAnsi="Arial" w:cs="Arial"/>
        </w:rPr>
      </w:pPr>
    </w:p>
    <w:p w14:paraId="23FADC70" w14:textId="77777777" w:rsidR="00F10509" w:rsidRDefault="00F10509" w:rsidP="00412BC6">
      <w:pPr>
        <w:rPr>
          <w:rFonts w:ascii="Arial" w:hAnsi="Arial" w:cs="Arial"/>
        </w:rPr>
      </w:pPr>
    </w:p>
    <w:p w14:paraId="69E78934" w14:textId="77777777" w:rsidR="00844CE6" w:rsidRDefault="00844CE6" w:rsidP="00412BC6">
      <w:pPr>
        <w:rPr>
          <w:rFonts w:ascii="Arial" w:hAnsi="Arial" w:cs="Arial"/>
        </w:rPr>
      </w:pPr>
    </w:p>
    <w:p w14:paraId="72878BE5" w14:textId="77777777" w:rsidR="00844CE6" w:rsidRDefault="00844CE6" w:rsidP="00412BC6">
      <w:pPr>
        <w:rPr>
          <w:rFonts w:ascii="Arial" w:hAnsi="Arial" w:cs="Arial"/>
        </w:rPr>
      </w:pPr>
    </w:p>
    <w:p w14:paraId="550EC1A2" w14:textId="77777777" w:rsidR="00844CE6" w:rsidRDefault="00844CE6" w:rsidP="00412BC6">
      <w:pPr>
        <w:rPr>
          <w:rFonts w:ascii="Arial" w:hAnsi="Arial" w:cs="Arial"/>
        </w:rPr>
      </w:pPr>
    </w:p>
    <w:p w14:paraId="32273DD7" w14:textId="77777777" w:rsidR="00844CE6" w:rsidRDefault="00844CE6" w:rsidP="00412BC6">
      <w:pPr>
        <w:rPr>
          <w:rFonts w:ascii="Arial" w:hAnsi="Arial" w:cs="Arial"/>
        </w:rPr>
      </w:pPr>
    </w:p>
    <w:p w14:paraId="267C40B7" w14:textId="77777777" w:rsidR="00031314" w:rsidRDefault="00031314" w:rsidP="00317354">
      <w:pPr>
        <w:ind w:right="-227"/>
        <w:rPr>
          <w:rFonts w:ascii="Arial" w:hAnsi="Arial" w:cs="Arial"/>
        </w:rPr>
      </w:pPr>
    </w:p>
    <w:sectPr w:rsidR="00031314" w:rsidSect="0020047F">
      <w:headerReference w:type="default" r:id="rId8"/>
      <w:pgSz w:w="11906" w:h="16838"/>
      <w:pgMar w:top="1985" w:right="1417" w:bottom="85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A99FC" w14:textId="77777777" w:rsidR="00D73331" w:rsidRDefault="00D73331" w:rsidP="00031314">
      <w:r>
        <w:separator/>
      </w:r>
    </w:p>
  </w:endnote>
  <w:endnote w:type="continuationSeparator" w:id="0">
    <w:p w14:paraId="5BB028D8" w14:textId="77777777" w:rsidR="00D73331" w:rsidRDefault="00D73331" w:rsidP="00031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tarSymbol">
    <w:altName w:val="Segoe UI Symbol"/>
    <w:charset w:val="02"/>
    <w:family w:val="auto"/>
    <w:pitch w:val="default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CenturySchlbk">
    <w:altName w:val="Century Schoolbook"/>
    <w:charset w:val="00"/>
    <w:family w:val="roman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ttawa">
    <w:altName w:val="Calibri"/>
    <w:charset w:val="00"/>
    <w:family w:val="auto"/>
    <w:pitch w:val="variable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Italic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F40EC" w14:textId="77777777" w:rsidR="00D73331" w:rsidRDefault="00D73331" w:rsidP="00031314">
      <w:r>
        <w:separator/>
      </w:r>
    </w:p>
  </w:footnote>
  <w:footnote w:type="continuationSeparator" w:id="0">
    <w:p w14:paraId="48B346C5" w14:textId="77777777" w:rsidR="00D73331" w:rsidRDefault="00D73331" w:rsidP="00031314">
      <w:r>
        <w:continuationSeparator/>
      </w:r>
    </w:p>
  </w:footnote>
  <w:footnote w:id="1">
    <w:p w14:paraId="1C590F36" w14:textId="77777777" w:rsidR="00B140BA" w:rsidRPr="000B4774" w:rsidRDefault="00B140BA" w:rsidP="00B140BA">
      <w:pPr>
        <w:pStyle w:val="Tekstprzypisudolnego"/>
        <w:rPr>
          <w:sz w:val="16"/>
          <w:szCs w:val="16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0B4774">
        <w:rPr>
          <w:sz w:val="16"/>
          <w:szCs w:val="16"/>
          <w:lang w:val="pl-PL"/>
        </w:rPr>
        <w:t>W przypadku Wykonawców składających ofertę wspólnie, oświadczenie wype</w:t>
      </w:r>
      <w:r>
        <w:rPr>
          <w:sz w:val="16"/>
          <w:szCs w:val="16"/>
          <w:lang w:val="pl-PL"/>
        </w:rPr>
        <w:t>łnia osobno każdy z Wykonawców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DF001" w14:textId="77777777" w:rsidR="00FA3A1D" w:rsidRPr="00E2026D" w:rsidRDefault="00413121" w:rsidP="0020047F">
    <w:pPr>
      <w:pStyle w:val="Nagwek"/>
      <w:ind w:left="-993"/>
      <w:rPr>
        <w:rFonts w:ascii="Arial" w:hAnsi="Arial" w:cs="Arial"/>
        <w:color w:val="595959"/>
      </w:rPr>
    </w:pPr>
    <w:r>
      <w:rPr>
        <w:rFonts w:ascii="Arial" w:hAnsi="Arial" w:cs="Arial"/>
        <w:noProof/>
        <w:color w:val="595959"/>
        <w:lang w:val="pl-PL" w:eastAsia="pl-PL"/>
      </w:rPr>
      <w:drawing>
        <wp:inline distT="0" distB="0" distL="0" distR="0" wp14:anchorId="2B518AE7" wp14:editId="724A8B71">
          <wp:extent cx="5753100" cy="1371600"/>
          <wp:effectExtent l="0" t="0" r="0" b="0"/>
          <wp:docPr id="1" name="Obraz 1" descr="logo 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8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7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F8D1201" w14:textId="77777777" w:rsidR="00031314" w:rsidRDefault="000313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  <w:rPr>
        <w:color w:val="auto"/>
        <w:sz w:val="20"/>
        <w:szCs w:val="2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pStyle w:val="Listapunktowana3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/>
      </w:rPr>
    </w:lvl>
  </w:abstractNum>
  <w:abstractNum w:abstractNumId="2" w15:restartNumberingAfterBreak="0">
    <w:nsid w:val="00000004"/>
    <w:multiLevelType w:val="singleLevel"/>
    <w:tmpl w:val="00000004"/>
    <w:name w:val="WW8Num8"/>
    <w:lvl w:ilvl="0">
      <w:start w:val="1"/>
      <w:numFmt w:val="upperRoman"/>
      <w:pStyle w:val="TSstyl"/>
      <w:lvlText w:val="%1."/>
      <w:lvlJc w:val="left"/>
      <w:pPr>
        <w:tabs>
          <w:tab w:val="num" w:pos="1080"/>
        </w:tabs>
        <w:ind w:left="540" w:hanging="180"/>
      </w:pPr>
      <w:rPr>
        <w:rFonts w:ascii="Times New Roman" w:hAnsi="Times New Roman" w:cs="Times New Roman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3" w15:restartNumberingAfterBreak="0">
    <w:nsid w:val="00000005"/>
    <w:multiLevelType w:val="multilevel"/>
    <w:tmpl w:val="B14AD258"/>
    <w:name w:val="WW8Num9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Calibri" w:hAnsi="Calibri" w:cs="Calibri" w:hint="default"/>
      </w:rPr>
    </w:lvl>
    <w:lvl w:ilvl="1">
      <w:start w:val="1"/>
      <w:numFmt w:val="upperLetter"/>
      <w:lvlText w:val="%2."/>
      <w:lvlJc w:val="right"/>
      <w:pPr>
        <w:tabs>
          <w:tab w:val="num" w:pos="590"/>
        </w:tabs>
        <w:ind w:left="590" w:hanging="360"/>
      </w:pPr>
    </w:lvl>
    <w:lvl w:ilvl="2">
      <w:start w:val="1"/>
      <w:numFmt w:val="lowerRoman"/>
      <w:lvlText w:val="%3."/>
      <w:lvlJc w:val="right"/>
      <w:pPr>
        <w:tabs>
          <w:tab w:val="num" w:pos="1310"/>
        </w:tabs>
        <w:ind w:left="1310" w:hanging="360"/>
      </w:pPr>
    </w:lvl>
    <w:lvl w:ilvl="3">
      <w:start w:val="1"/>
      <w:numFmt w:val="lowerRoman"/>
      <w:lvlText w:val="%4."/>
      <w:lvlJc w:val="right"/>
      <w:pPr>
        <w:tabs>
          <w:tab w:val="num" w:pos="2030"/>
        </w:tabs>
        <w:ind w:left="2030" w:hanging="360"/>
      </w:pPr>
    </w:lvl>
    <w:lvl w:ilvl="4">
      <w:start w:val="1"/>
      <w:numFmt w:val="lowerRoman"/>
      <w:lvlText w:val="%5."/>
      <w:lvlJc w:val="right"/>
      <w:pPr>
        <w:tabs>
          <w:tab w:val="num" w:pos="2750"/>
        </w:tabs>
        <w:ind w:left="2750" w:hanging="360"/>
      </w:pPr>
    </w:lvl>
    <w:lvl w:ilvl="5">
      <w:start w:val="1"/>
      <w:numFmt w:val="lowerRoman"/>
      <w:lvlText w:val="%6."/>
      <w:lvlJc w:val="right"/>
      <w:pPr>
        <w:tabs>
          <w:tab w:val="num" w:pos="3470"/>
        </w:tabs>
        <w:ind w:left="3470" w:hanging="360"/>
      </w:pPr>
    </w:lvl>
    <w:lvl w:ilvl="6">
      <w:start w:val="1"/>
      <w:numFmt w:val="lowerRoman"/>
      <w:lvlText w:val="%7."/>
      <w:lvlJc w:val="right"/>
      <w:pPr>
        <w:tabs>
          <w:tab w:val="num" w:pos="4190"/>
        </w:tabs>
        <w:ind w:left="4190" w:hanging="360"/>
      </w:pPr>
    </w:lvl>
    <w:lvl w:ilvl="7">
      <w:start w:val="1"/>
      <w:numFmt w:val="lowerRoman"/>
      <w:lvlText w:val="%8."/>
      <w:lvlJc w:val="right"/>
      <w:pPr>
        <w:tabs>
          <w:tab w:val="num" w:pos="4910"/>
        </w:tabs>
        <w:ind w:left="4910" w:hanging="360"/>
      </w:pPr>
    </w:lvl>
    <w:lvl w:ilvl="8">
      <w:start w:val="1"/>
      <w:numFmt w:val="lowerRoman"/>
      <w:lvlText w:val="%9."/>
      <w:lvlJc w:val="right"/>
      <w:pPr>
        <w:tabs>
          <w:tab w:val="num" w:pos="5630"/>
        </w:tabs>
        <w:ind w:left="5630" w:hanging="360"/>
      </w:pPr>
    </w:lvl>
  </w:abstractNum>
  <w:abstractNum w:abstractNumId="4" w15:restartNumberingAfterBreak="0">
    <w:nsid w:val="00000006"/>
    <w:multiLevelType w:val="singleLevel"/>
    <w:tmpl w:val="00000006"/>
    <w:name w:val="WW8Num17"/>
    <w:lvl w:ilvl="0">
      <w:start w:val="1"/>
      <w:numFmt w:val="decimal"/>
      <w:pStyle w:val="18Zalacznikilista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5" w15:restartNumberingAfterBreak="0">
    <w:nsid w:val="00000007"/>
    <w:multiLevelType w:val="singleLevel"/>
    <w:tmpl w:val="00000007"/>
    <w:name w:val="WW8Num21"/>
    <w:lvl w:ilvl="0">
      <w:start w:val="1"/>
      <w:numFmt w:val="decimal"/>
      <w:pStyle w:val="HMNumery"/>
      <w:lvlText w:val="%1)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 w:val="0"/>
        <w:i w:val="0"/>
        <w:strike w:val="0"/>
        <w:dstrike w:val="0"/>
        <w:sz w:val="22"/>
        <w:u w:val="none"/>
        <w:effect w:val="none"/>
      </w:rPr>
    </w:lvl>
  </w:abstractNum>
  <w:abstractNum w:abstractNumId="6" w15:restartNumberingAfterBreak="0">
    <w:nsid w:val="00000009"/>
    <w:multiLevelType w:val="multilevel"/>
    <w:tmpl w:val="00000009"/>
    <w:name w:val="WW8Num23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="Symbol" w:hAnsi="Symbol" w:cs="Symbol"/>
        <w:szCs w:val="22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 w:hint="default"/>
        <w:b w:val="0"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7" w15:restartNumberingAfterBreak="0">
    <w:nsid w:val="0000000A"/>
    <w:multiLevelType w:val="singleLevel"/>
    <w:tmpl w:val="0000000A"/>
    <w:name w:val="WW8Num24"/>
    <w:lvl w:ilvl="0">
      <w:start w:val="1"/>
      <w:numFmt w:val="decimal"/>
      <w:pStyle w:val="Tabelatrenumerowanie"/>
      <w:lvlText w:val="%1."/>
      <w:lvlJc w:val="left"/>
      <w:pPr>
        <w:tabs>
          <w:tab w:val="num" w:pos="454"/>
        </w:tabs>
        <w:ind w:left="454" w:hanging="358"/>
      </w:pPr>
      <w:rPr>
        <w:rFonts w:ascii="Times New Roman" w:hAnsi="Times New Roman" w:cs="Times New Roman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8" w15:restartNumberingAfterBreak="0">
    <w:nsid w:val="0000000B"/>
    <w:multiLevelType w:val="singleLevel"/>
    <w:tmpl w:val="0000000B"/>
    <w:name w:val="WW8Num26"/>
    <w:lvl w:ilvl="0">
      <w:start w:val="1"/>
      <w:numFmt w:val="decimal"/>
      <w:pStyle w:val="Listapunktowana2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i w:val="0"/>
        <w:strike w:val="0"/>
        <w:dstrike w:val="0"/>
        <w:sz w:val="22"/>
        <w:u w:val="none"/>
        <w:effect w:val="none"/>
      </w:rPr>
    </w:lvl>
  </w:abstractNum>
  <w:abstractNum w:abstractNumId="9" w15:restartNumberingAfterBreak="0">
    <w:nsid w:val="0000000C"/>
    <w:multiLevelType w:val="singleLevel"/>
    <w:tmpl w:val="0000000C"/>
    <w:name w:val="WW8Num28"/>
    <w:lvl w:ilvl="0">
      <w:start w:val="1"/>
      <w:numFmt w:val="lowerRoman"/>
      <w:pStyle w:val="Listanumerowana1"/>
      <w:lvlText w:val="%1."/>
      <w:lvlJc w:val="right"/>
      <w:pPr>
        <w:tabs>
          <w:tab w:val="num" w:pos="1531"/>
        </w:tabs>
        <w:ind w:left="1531" w:hanging="113"/>
      </w:pPr>
      <w:rPr>
        <w:rFonts w:ascii="Symbol" w:hAnsi="Symbol" w:cs="Symbol"/>
      </w:rPr>
    </w:lvl>
  </w:abstractNum>
  <w:abstractNum w:abstractNumId="10" w15:restartNumberingAfterBreak="0">
    <w:nsid w:val="0000000D"/>
    <w:multiLevelType w:val="multilevel"/>
    <w:tmpl w:val="BAE808F6"/>
    <w:name w:val="WW8Num30"/>
    <w:lvl w:ilvl="0">
      <w:start w:val="1"/>
      <w:numFmt w:val="decimal"/>
      <w:lvlText w:val="%1."/>
      <w:lvlJc w:val="left"/>
      <w:pPr>
        <w:tabs>
          <w:tab w:val="num" w:pos="-230"/>
        </w:tabs>
        <w:ind w:left="1210" w:hanging="360"/>
      </w:pPr>
      <w:rPr>
        <w:rFonts w:ascii="Calibri" w:hAnsi="Calibri" w:cs="Calibri" w:hint="default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-371"/>
        </w:tabs>
        <w:ind w:left="1069" w:hanging="360"/>
      </w:pPr>
      <w:rPr>
        <w:rFonts w:ascii="Calibri" w:eastAsia="Times New Roman" w:hAnsi="Calibri" w:cs="Calibri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0E"/>
    <w:multiLevelType w:val="singleLevel"/>
    <w:tmpl w:val="0000000E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i w:val="0"/>
        <w:strike w:val="0"/>
        <w:dstrike w:val="0"/>
        <w:color w:val="auto"/>
        <w:sz w:val="20"/>
        <w:szCs w:val="22"/>
        <w:u w:val="none"/>
        <w:effect w:val="none"/>
      </w:rPr>
    </w:lvl>
  </w:abstractNum>
  <w:abstractNum w:abstractNumId="12" w15:restartNumberingAfterBreak="0">
    <w:nsid w:val="00000010"/>
    <w:multiLevelType w:val="singleLevel"/>
    <w:tmpl w:val="723E12B0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bCs/>
        <w:i w:val="0"/>
        <w:strike w:val="0"/>
        <w:dstrike w:val="0"/>
        <w:color w:val="auto"/>
        <w:sz w:val="20"/>
        <w:szCs w:val="22"/>
        <w:u w:val="none"/>
        <w:effect w:val="none"/>
      </w:rPr>
    </w:lvl>
  </w:abstractNum>
  <w:abstractNum w:abstractNumId="13" w15:restartNumberingAfterBreak="0">
    <w:nsid w:val="00000011"/>
    <w:multiLevelType w:val="singleLevel"/>
    <w:tmpl w:val="00000011"/>
    <w:name w:val="WW8Num39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  <w:rPr>
        <w:rFonts w:ascii="Times New Roman" w:hAnsi="Times New Roman" w:cs="Times New Roman"/>
        <w:b w:val="0"/>
        <w:i w:val="0"/>
        <w:strike w:val="0"/>
        <w:dstrike w:val="0"/>
        <w:sz w:val="20"/>
        <w:szCs w:val="20"/>
        <w:u w:val="none"/>
        <w:effect w:val="none"/>
      </w:rPr>
    </w:lvl>
  </w:abstractNum>
  <w:abstractNum w:abstractNumId="14" w15:restartNumberingAfterBreak="0">
    <w:nsid w:val="00000012"/>
    <w:multiLevelType w:val="singleLevel"/>
    <w:tmpl w:val="00000012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1230" w:hanging="360"/>
      </w:pPr>
      <w:rPr>
        <w:rFonts w:ascii="Symbol" w:hAnsi="Symbol" w:cs="Symbol"/>
        <w:sz w:val="22"/>
        <w:szCs w:val="22"/>
      </w:rPr>
    </w:lvl>
  </w:abstractNum>
  <w:abstractNum w:abstractNumId="15" w15:restartNumberingAfterBreak="0">
    <w:nsid w:val="00000013"/>
    <w:multiLevelType w:val="singleLevel"/>
    <w:tmpl w:val="69D47E98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Calibri" w:hAnsi="Calibri" w:cs="Calibri" w:hint="default"/>
        <w:color w:val="000000"/>
        <w:sz w:val="22"/>
        <w:szCs w:val="22"/>
      </w:rPr>
    </w:lvl>
  </w:abstractNum>
  <w:abstractNum w:abstractNumId="16" w15:restartNumberingAfterBreak="0">
    <w:nsid w:val="00000014"/>
    <w:multiLevelType w:val="singleLevel"/>
    <w:tmpl w:val="00000014"/>
    <w:name w:val="WW8Num48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/>
        <w:effect w:val="none"/>
      </w:rPr>
    </w:lvl>
  </w:abstractNum>
  <w:abstractNum w:abstractNumId="17" w15:restartNumberingAfterBreak="0">
    <w:nsid w:val="00000015"/>
    <w:multiLevelType w:val="singleLevel"/>
    <w:tmpl w:val="00000015"/>
    <w:name w:val="WW8Num49"/>
    <w:lvl w:ilvl="0">
      <w:start w:val="1"/>
      <w:numFmt w:val="decimal"/>
      <w:pStyle w:val="NUMERACJA"/>
      <w:lvlText w:val="%1)"/>
      <w:lvlJc w:val="left"/>
      <w:pPr>
        <w:tabs>
          <w:tab w:val="num" w:pos="0"/>
        </w:tabs>
        <w:ind w:left="1070" w:hanging="360"/>
      </w:pPr>
      <w:rPr>
        <w:rFonts w:ascii="Symbol" w:hAnsi="Symbol" w:cs="Symbol" w:hint="default"/>
        <w:sz w:val="20"/>
        <w:szCs w:val="20"/>
      </w:rPr>
    </w:lvl>
  </w:abstractNum>
  <w:abstractNum w:abstractNumId="18" w15:restartNumberingAfterBreak="0">
    <w:nsid w:val="00000016"/>
    <w:multiLevelType w:val="multilevel"/>
    <w:tmpl w:val="00000016"/>
    <w:name w:val="WW8Num52"/>
    <w:lvl w:ilvl="0">
      <w:start w:val="1"/>
      <w:numFmt w:val="decimal"/>
      <w:pStyle w:val="Standardowyzkropka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2"/>
        <w:position w:val="0"/>
        <w:sz w:val="24"/>
        <w:szCs w:val="2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00000017"/>
    <w:multiLevelType w:val="multilevel"/>
    <w:tmpl w:val="00000017"/>
    <w:name w:val="WW8Num57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eastAsia="Times New Roman" w:hAnsi="Calibri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8"/>
    <w:multiLevelType w:val="multilevel"/>
    <w:tmpl w:val="00000018"/>
    <w:name w:val="WW8Num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9"/>
    <w:multiLevelType w:val="multilevel"/>
    <w:tmpl w:val="00000019"/>
    <w:name w:val="WW8Num5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352"/>
        </w:tabs>
        <w:ind w:left="1352" w:hanging="360"/>
      </w:pPr>
      <w:rPr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352"/>
        </w:tabs>
        <w:ind w:left="1352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A"/>
    <w:multiLevelType w:val="multilevel"/>
    <w:tmpl w:val="A07AF7CA"/>
    <w:name w:val="WW8Num6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bCs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 w:hint="default"/>
        <w:bCs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 w:hint="default"/>
        <w:bCs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  <w:bCs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 w:hint="default"/>
        <w:bCs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 w:hint="default"/>
        <w:bCs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  <w:bCs/>
        <w:sz w:val="22"/>
        <w:szCs w:val="22"/>
      </w:rPr>
    </w:lvl>
  </w:abstractNum>
  <w:abstractNum w:abstractNumId="23" w15:restartNumberingAfterBreak="0">
    <w:nsid w:val="0000001C"/>
    <w:multiLevelType w:val="multilevel"/>
    <w:tmpl w:val="43904476"/>
    <w:name w:val="WW8Num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D"/>
    <w:multiLevelType w:val="multilevel"/>
    <w:tmpl w:val="27A089E0"/>
    <w:name w:val="WW8Num6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23"/>
    <w:multiLevelType w:val="multilevel"/>
    <w:tmpl w:val="B0202D02"/>
    <w:name w:val="WW8Num6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/>
        <w:bCs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25"/>
    <w:multiLevelType w:val="multilevel"/>
    <w:tmpl w:val="9A089D4E"/>
    <w:name w:val="WW8Num7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00000028"/>
    <w:multiLevelType w:val="multilevel"/>
    <w:tmpl w:val="E9EA79BE"/>
    <w:name w:val="WW8Num74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ascii="Calibri" w:eastAsia="Times New Roman" w:hAnsi="Calibri" w:cs="Calibri" w:hint="default"/>
      </w:rPr>
    </w:lvl>
    <w:lvl w:ilvl="1">
      <w:start w:val="1"/>
      <w:numFmt w:val="decimal"/>
      <w:lvlText w:val="%2."/>
      <w:lvlJc w:val="left"/>
      <w:pPr>
        <w:tabs>
          <w:tab w:val="num" w:pos="1854"/>
        </w:tabs>
        <w:ind w:left="1854" w:hanging="360"/>
      </w:pPr>
    </w:lvl>
    <w:lvl w:ilvl="2">
      <w:start w:val="1"/>
      <w:numFmt w:val="decimal"/>
      <w:lvlText w:val="%3."/>
      <w:lvlJc w:val="left"/>
      <w:pPr>
        <w:tabs>
          <w:tab w:val="num" w:pos="1418"/>
        </w:tabs>
        <w:ind w:left="1418" w:hanging="360"/>
      </w:pPr>
    </w:lvl>
    <w:lvl w:ilvl="3">
      <w:start w:val="1"/>
      <w:numFmt w:val="decimal"/>
      <w:lvlText w:val="%4."/>
      <w:lvlJc w:val="left"/>
      <w:pPr>
        <w:tabs>
          <w:tab w:val="num" w:pos="2574"/>
        </w:tabs>
        <w:ind w:left="2574" w:hanging="360"/>
      </w:pPr>
    </w:lvl>
    <w:lvl w:ilvl="4">
      <w:start w:val="1"/>
      <w:numFmt w:val="decimal"/>
      <w:lvlText w:val="%5."/>
      <w:lvlJc w:val="left"/>
      <w:pPr>
        <w:tabs>
          <w:tab w:val="num" w:pos="2934"/>
        </w:tabs>
        <w:ind w:left="2934" w:hanging="360"/>
      </w:pPr>
    </w:lvl>
    <w:lvl w:ilvl="5">
      <w:start w:val="1"/>
      <w:numFmt w:val="decimal"/>
      <w:lvlText w:val="%6."/>
      <w:lvlJc w:val="left"/>
      <w:pPr>
        <w:tabs>
          <w:tab w:val="num" w:pos="3294"/>
        </w:tabs>
        <w:ind w:left="3294" w:hanging="360"/>
      </w:pPr>
    </w:lvl>
    <w:lvl w:ilvl="6">
      <w:start w:val="1"/>
      <w:numFmt w:val="decimal"/>
      <w:lvlText w:val="%7."/>
      <w:lvlJc w:val="left"/>
      <w:pPr>
        <w:tabs>
          <w:tab w:val="num" w:pos="3654"/>
        </w:tabs>
        <w:ind w:left="3654" w:hanging="360"/>
      </w:pPr>
    </w:lvl>
    <w:lvl w:ilvl="7">
      <w:start w:val="1"/>
      <w:numFmt w:val="decimal"/>
      <w:lvlText w:val="%8."/>
      <w:lvlJc w:val="left"/>
      <w:pPr>
        <w:tabs>
          <w:tab w:val="num" w:pos="4014"/>
        </w:tabs>
        <w:ind w:left="4014" w:hanging="360"/>
      </w:pPr>
    </w:lvl>
    <w:lvl w:ilvl="8">
      <w:start w:val="1"/>
      <w:numFmt w:val="decimal"/>
      <w:lvlText w:val="%9."/>
      <w:lvlJc w:val="left"/>
      <w:pPr>
        <w:tabs>
          <w:tab w:val="num" w:pos="4374"/>
        </w:tabs>
        <w:ind w:left="4374" w:hanging="360"/>
      </w:pPr>
    </w:lvl>
  </w:abstractNum>
  <w:abstractNum w:abstractNumId="28" w15:restartNumberingAfterBreak="0">
    <w:nsid w:val="0000002B"/>
    <w:multiLevelType w:val="singleLevel"/>
    <w:tmpl w:val="642ED788"/>
    <w:name w:val="WW8Num7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2"/>
        <w:szCs w:val="22"/>
      </w:rPr>
    </w:lvl>
  </w:abstractNum>
  <w:abstractNum w:abstractNumId="29" w15:restartNumberingAfterBreak="0">
    <w:nsid w:val="0000002E"/>
    <w:multiLevelType w:val="multilevel"/>
    <w:tmpl w:val="A5C032C2"/>
    <w:name w:val="WW8Num80"/>
    <w:lvl w:ilvl="0">
      <w:start w:val="4"/>
      <w:numFmt w:val="upperLetter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352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78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2F"/>
    <w:multiLevelType w:val="multilevel"/>
    <w:tmpl w:val="0000002F"/>
    <w:name w:val="WW8Num81"/>
    <w:lvl w:ilvl="0">
      <w:start w:val="1"/>
      <w:numFmt w:val="decimal"/>
      <w:lvlText w:val="%1."/>
      <w:lvlJc w:val="right"/>
      <w:pPr>
        <w:tabs>
          <w:tab w:val="num" w:pos="1352"/>
        </w:tabs>
        <w:ind w:left="1352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upperLetter"/>
      <w:lvlText w:val="%2."/>
      <w:lvlJc w:val="right"/>
      <w:pPr>
        <w:tabs>
          <w:tab w:val="num" w:pos="2072"/>
        </w:tabs>
        <w:ind w:left="2072" w:hanging="360"/>
      </w:pPr>
    </w:lvl>
    <w:lvl w:ilvl="2">
      <w:start w:val="1"/>
      <w:numFmt w:val="lowerRoman"/>
      <w:lvlText w:val="%3."/>
      <w:lvlJc w:val="right"/>
      <w:pPr>
        <w:tabs>
          <w:tab w:val="num" w:pos="2792"/>
        </w:tabs>
        <w:ind w:left="2792" w:hanging="360"/>
      </w:pPr>
    </w:lvl>
    <w:lvl w:ilvl="3">
      <w:start w:val="1"/>
      <w:numFmt w:val="lowerRoman"/>
      <w:lvlText w:val="%4."/>
      <w:lvlJc w:val="right"/>
      <w:pPr>
        <w:tabs>
          <w:tab w:val="num" w:pos="3512"/>
        </w:tabs>
        <w:ind w:left="3512" w:hanging="360"/>
      </w:pPr>
    </w:lvl>
    <w:lvl w:ilvl="4">
      <w:start w:val="1"/>
      <w:numFmt w:val="lowerRoman"/>
      <w:lvlText w:val="%5."/>
      <w:lvlJc w:val="right"/>
      <w:pPr>
        <w:tabs>
          <w:tab w:val="num" w:pos="4232"/>
        </w:tabs>
        <w:ind w:left="4232" w:hanging="360"/>
      </w:pPr>
    </w:lvl>
    <w:lvl w:ilvl="5">
      <w:start w:val="1"/>
      <w:numFmt w:val="lowerRoman"/>
      <w:lvlText w:val="%6."/>
      <w:lvlJc w:val="right"/>
      <w:pPr>
        <w:tabs>
          <w:tab w:val="num" w:pos="4952"/>
        </w:tabs>
        <w:ind w:left="4952" w:hanging="360"/>
      </w:pPr>
    </w:lvl>
    <w:lvl w:ilvl="6">
      <w:start w:val="1"/>
      <w:numFmt w:val="lowerRoman"/>
      <w:lvlText w:val="%7."/>
      <w:lvlJc w:val="right"/>
      <w:pPr>
        <w:tabs>
          <w:tab w:val="num" w:pos="5672"/>
        </w:tabs>
        <w:ind w:left="5672" w:hanging="360"/>
      </w:pPr>
    </w:lvl>
    <w:lvl w:ilvl="7">
      <w:start w:val="1"/>
      <w:numFmt w:val="lowerRoman"/>
      <w:lvlText w:val="%8."/>
      <w:lvlJc w:val="right"/>
      <w:pPr>
        <w:tabs>
          <w:tab w:val="num" w:pos="6392"/>
        </w:tabs>
        <w:ind w:left="6392" w:hanging="360"/>
      </w:pPr>
    </w:lvl>
    <w:lvl w:ilvl="8">
      <w:start w:val="1"/>
      <w:numFmt w:val="lowerRoman"/>
      <w:lvlText w:val="%9."/>
      <w:lvlJc w:val="right"/>
      <w:pPr>
        <w:tabs>
          <w:tab w:val="num" w:pos="7112"/>
        </w:tabs>
        <w:ind w:left="7112" w:hanging="360"/>
      </w:pPr>
    </w:lvl>
  </w:abstractNum>
  <w:abstractNum w:abstractNumId="31" w15:restartNumberingAfterBreak="0">
    <w:nsid w:val="00000032"/>
    <w:multiLevelType w:val="multilevel"/>
    <w:tmpl w:val="00000032"/>
    <w:name w:val="WW8Num84"/>
    <w:lvl w:ilvl="0">
      <w:start w:val="1"/>
      <w:numFmt w:val="decimal"/>
      <w:lvlText w:val="%1."/>
      <w:lvlJc w:val="left"/>
      <w:pPr>
        <w:tabs>
          <w:tab w:val="num" w:pos="152"/>
        </w:tabs>
        <w:ind w:left="796" w:hanging="359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52"/>
        </w:tabs>
        <w:ind w:left="1516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152"/>
        </w:tabs>
        <w:ind w:left="2236" w:hanging="18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152"/>
        </w:tabs>
        <w:ind w:left="2956" w:hanging="360"/>
      </w:pPr>
      <w:rPr>
        <w:rFonts w:ascii="Symbol" w:hAnsi="Symbol" w:cs="Symbol" w:hint="default"/>
      </w:rPr>
    </w:lvl>
    <w:lvl w:ilvl="4">
      <w:start w:val="1"/>
      <w:numFmt w:val="lowerLetter"/>
      <w:lvlText w:val="%5."/>
      <w:lvlJc w:val="left"/>
      <w:pPr>
        <w:tabs>
          <w:tab w:val="num" w:pos="152"/>
        </w:tabs>
        <w:ind w:left="3676" w:hanging="360"/>
      </w:pPr>
      <w:rPr>
        <w:rFonts w:ascii="Symbol" w:hAnsi="Symbol" w:cs="Symbol" w:hint="default"/>
      </w:rPr>
    </w:lvl>
    <w:lvl w:ilvl="5">
      <w:start w:val="1"/>
      <w:numFmt w:val="lowerRoman"/>
      <w:lvlText w:val="%6."/>
      <w:lvlJc w:val="right"/>
      <w:pPr>
        <w:tabs>
          <w:tab w:val="num" w:pos="152"/>
        </w:tabs>
        <w:ind w:left="4396" w:hanging="180"/>
      </w:pPr>
      <w:rPr>
        <w:rFonts w:ascii="Symbol" w:hAnsi="Symbol" w:cs="Symbol" w:hint="default"/>
      </w:rPr>
    </w:lvl>
    <w:lvl w:ilvl="6">
      <w:start w:val="1"/>
      <w:numFmt w:val="decimal"/>
      <w:lvlText w:val="%7."/>
      <w:lvlJc w:val="left"/>
      <w:pPr>
        <w:tabs>
          <w:tab w:val="num" w:pos="152"/>
        </w:tabs>
        <w:ind w:left="5116" w:hanging="360"/>
      </w:pPr>
      <w:rPr>
        <w:rFonts w:ascii="Symbol" w:hAnsi="Symbol" w:cs="Symbol" w:hint="default"/>
      </w:rPr>
    </w:lvl>
    <w:lvl w:ilvl="7">
      <w:start w:val="1"/>
      <w:numFmt w:val="lowerLetter"/>
      <w:lvlText w:val="%8."/>
      <w:lvlJc w:val="left"/>
      <w:pPr>
        <w:tabs>
          <w:tab w:val="num" w:pos="152"/>
        </w:tabs>
        <w:ind w:left="5836" w:hanging="360"/>
      </w:pPr>
      <w:rPr>
        <w:rFonts w:ascii="Symbol" w:hAnsi="Symbol" w:cs="Symbol" w:hint="default"/>
      </w:rPr>
    </w:lvl>
    <w:lvl w:ilvl="8">
      <w:start w:val="1"/>
      <w:numFmt w:val="lowerRoman"/>
      <w:lvlText w:val="%9."/>
      <w:lvlJc w:val="right"/>
      <w:pPr>
        <w:tabs>
          <w:tab w:val="num" w:pos="152"/>
        </w:tabs>
        <w:ind w:left="6556" w:hanging="180"/>
      </w:pPr>
      <w:rPr>
        <w:rFonts w:ascii="Symbol" w:hAnsi="Symbol" w:cs="Symbol" w:hint="default"/>
      </w:rPr>
    </w:lvl>
  </w:abstractNum>
  <w:abstractNum w:abstractNumId="32" w15:restartNumberingAfterBreak="0">
    <w:nsid w:val="00000036"/>
    <w:multiLevelType w:val="multilevel"/>
    <w:tmpl w:val="00000036"/>
    <w:name w:val="WW8Num88"/>
    <w:lvl w:ilvl="0">
      <w:start w:val="1"/>
      <w:numFmt w:val="lowerLetter"/>
      <w:lvlText w:val="%1."/>
      <w:lvlJc w:val="left"/>
      <w:pPr>
        <w:tabs>
          <w:tab w:val="num" w:pos="0"/>
        </w:tabs>
        <w:ind w:left="1004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3" w15:restartNumberingAfterBreak="0">
    <w:nsid w:val="0000003A"/>
    <w:multiLevelType w:val="multilevel"/>
    <w:tmpl w:val="0000003A"/>
    <w:name w:val="WW8Num9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0000003E"/>
    <w:multiLevelType w:val="multilevel"/>
    <w:tmpl w:val="62467D9C"/>
    <w:name w:val="WW8Num96"/>
    <w:lvl w:ilvl="0">
      <w:start w:val="4"/>
      <w:numFmt w:val="upperLetter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1352" w:hanging="360"/>
      </w:pPr>
      <w:rPr>
        <w:rFonts w:ascii="Times New Roman" w:eastAsia="Times New Roman" w:hAnsi="Times New Roman" w:cs="Times New Roman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3F"/>
    <w:multiLevelType w:val="multilevel"/>
    <w:tmpl w:val="1EFC2CEC"/>
    <w:name w:val="WW8Num9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/>
        <w:b w:val="0"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000042"/>
    <w:multiLevelType w:val="multilevel"/>
    <w:tmpl w:val="45EA89F0"/>
    <w:name w:val="WW8Num10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00000043"/>
    <w:multiLevelType w:val="multilevel"/>
    <w:tmpl w:val="66BE1798"/>
    <w:name w:val="WW8Num1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00000044"/>
    <w:multiLevelType w:val="multilevel"/>
    <w:tmpl w:val="00000044"/>
    <w:name w:val="WW8Num102"/>
    <w:lvl w:ilvl="0">
      <w:start w:val="4"/>
      <w:numFmt w:val="upperLetter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8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06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0000004A"/>
    <w:multiLevelType w:val="multilevel"/>
    <w:tmpl w:val="0000004A"/>
    <w:name w:val="WW8Num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>
      <w:start w:val="1"/>
      <w:numFmt w:val="lowerLetter"/>
      <w:lvlText w:val="%3.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0000004B"/>
    <w:multiLevelType w:val="multilevel"/>
    <w:tmpl w:val="6CFEA3A0"/>
    <w:name w:val="WW8Num109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righ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160" w:hanging="360"/>
      </w:pPr>
    </w:lvl>
    <w:lvl w:ilvl="3">
      <w:start w:val="1"/>
      <w:numFmt w:val="lowerLetter"/>
      <w:lvlText w:val="%4)"/>
      <w:lvlJc w:val="left"/>
      <w:pPr>
        <w:tabs>
          <w:tab w:val="num" w:pos="-2237"/>
        </w:tabs>
        <w:ind w:left="643" w:hanging="360"/>
      </w:pPr>
    </w:lvl>
    <w:lvl w:ilvl="4">
      <w:start w:val="1"/>
      <w:numFmt w:val="lowerLetter"/>
      <w:lvlText w:val="%5)"/>
      <w:lvlJc w:val="left"/>
      <w:pPr>
        <w:tabs>
          <w:tab w:val="num" w:pos="-2390"/>
        </w:tabs>
        <w:ind w:left="1210" w:hanging="360"/>
      </w:pPr>
    </w:lvl>
    <w:lvl w:ilvl="5">
      <w:start w:val="1"/>
      <w:numFmt w:val="lowerLetter"/>
      <w:lvlText w:val="%6)"/>
      <w:lvlJc w:val="left"/>
      <w:pPr>
        <w:tabs>
          <w:tab w:val="num" w:pos="0"/>
        </w:tabs>
        <w:ind w:left="4320" w:hanging="360"/>
      </w:pPr>
    </w:lvl>
    <w:lvl w:ilvl="6">
      <w:start w:val="1"/>
      <w:numFmt w:val="lowerLetter"/>
      <w:lvlText w:val="%7)"/>
      <w:lvlJc w:val="left"/>
      <w:pPr>
        <w:tabs>
          <w:tab w:val="num" w:pos="0"/>
        </w:tabs>
        <w:ind w:left="5040" w:hanging="360"/>
      </w:pPr>
    </w:lvl>
    <w:lvl w:ilvl="7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0000004C"/>
    <w:multiLevelType w:val="singleLevel"/>
    <w:tmpl w:val="0000004C"/>
    <w:name w:val="WW8Num110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sz w:val="22"/>
        <w:szCs w:val="22"/>
      </w:rPr>
    </w:lvl>
  </w:abstractNum>
  <w:abstractNum w:abstractNumId="42" w15:restartNumberingAfterBreak="0">
    <w:nsid w:val="0000004D"/>
    <w:multiLevelType w:val="multilevel"/>
    <w:tmpl w:val="AFFCF2F6"/>
    <w:name w:val="WW8Num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064940F4"/>
    <w:multiLevelType w:val="hybridMultilevel"/>
    <w:tmpl w:val="2EDE7E82"/>
    <w:name w:val="WW8Num6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73457E0"/>
    <w:multiLevelType w:val="hybridMultilevel"/>
    <w:tmpl w:val="F5382AA2"/>
    <w:name w:val="WW8Num59232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DE368F2"/>
    <w:multiLevelType w:val="hybridMultilevel"/>
    <w:tmpl w:val="B106D1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0CD1494"/>
    <w:multiLevelType w:val="multilevel"/>
    <w:tmpl w:val="BFC81484"/>
    <w:styleLink w:val="Outline"/>
    <w:lvl w:ilvl="0">
      <w:start w:val="1"/>
      <w:numFmt w:val="decimal"/>
      <w:lvlText w:val="%1. "/>
      <w:lvlJc w:val="left"/>
      <w:pPr>
        <w:ind w:left="432" w:hanging="432"/>
      </w:pPr>
    </w:lvl>
    <w:lvl w:ilvl="1">
      <w:start w:val="1"/>
      <w:numFmt w:val="decimal"/>
      <w:lvlText w:val="%1.%2. "/>
      <w:lvlJc w:val="left"/>
      <w:pPr>
        <w:ind w:left="1001" w:hanging="576"/>
      </w:pPr>
    </w:lvl>
    <w:lvl w:ilvl="2">
      <w:start w:val="1"/>
      <w:numFmt w:val="decimal"/>
      <w:lvlText w:val="%1.%2.%3. "/>
      <w:lvlJc w:val="left"/>
      <w:pPr>
        <w:ind w:left="720" w:hanging="720"/>
      </w:pPr>
    </w:lvl>
    <w:lvl w:ilvl="3">
      <w:start w:val="1"/>
      <w:numFmt w:val="decimal"/>
      <w:lvlText w:val="%1.%2.%3.%4. "/>
      <w:lvlJc w:val="left"/>
      <w:pPr>
        <w:ind w:left="864" w:hanging="864"/>
      </w:pPr>
    </w:lvl>
    <w:lvl w:ilvl="4">
      <w:start w:val="1"/>
      <w:numFmt w:val="decimal"/>
      <w:lvlText w:val="%1.%2.%3.%4.%5. "/>
      <w:lvlJc w:val="left"/>
      <w:pPr>
        <w:ind w:left="1008" w:hanging="1008"/>
      </w:pPr>
    </w:lvl>
    <w:lvl w:ilvl="5">
      <w:start w:val="1"/>
      <w:numFmt w:val="decimal"/>
      <w:lvlText w:val="%1.%2.%3.%4.%5.%6. "/>
      <w:lvlJc w:val="left"/>
      <w:pPr>
        <w:ind w:left="1152" w:hanging="1152"/>
      </w:pPr>
    </w:lvl>
    <w:lvl w:ilvl="6">
      <w:start w:val="1"/>
      <w:numFmt w:val="decimal"/>
      <w:lvlText w:val="%1.%2.%3.%4.%5.%6.%7. "/>
      <w:lvlJc w:val="left"/>
      <w:pPr>
        <w:ind w:left="1296" w:hanging="1296"/>
      </w:pPr>
    </w:lvl>
    <w:lvl w:ilvl="7">
      <w:start w:val="1"/>
      <w:numFmt w:val="decimal"/>
      <w:lvlText w:val="%1.%2.%3.%4.%5.%6.%7.%8. "/>
      <w:lvlJc w:val="left"/>
      <w:pPr>
        <w:ind w:left="1440" w:hanging="1440"/>
      </w:pPr>
    </w:lvl>
    <w:lvl w:ilvl="8">
      <w:start w:val="1"/>
      <w:numFmt w:val="decimal"/>
      <w:lvlText w:val="%1.%2.%3.%4.%5.%6.%7.%8.%9. "/>
      <w:lvlJc w:val="left"/>
      <w:pPr>
        <w:ind w:left="1584" w:hanging="1584"/>
      </w:pPr>
    </w:lvl>
  </w:abstractNum>
  <w:abstractNum w:abstractNumId="47" w15:restartNumberingAfterBreak="0">
    <w:nsid w:val="74FC396D"/>
    <w:multiLevelType w:val="hybridMultilevel"/>
    <w:tmpl w:val="8F6A6EE0"/>
    <w:lvl w:ilvl="0" w:tplc="671044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82105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59874107">
    <w:abstractNumId w:val="2"/>
    <w:lvlOverride w:ilvl="0">
      <w:startOverride w:val="1"/>
    </w:lvlOverride>
  </w:num>
  <w:num w:numId="3" w16cid:durableId="499538325">
    <w:abstractNumId w:val="8"/>
    <w:lvlOverride w:ilvl="0">
      <w:startOverride w:val="1"/>
    </w:lvlOverride>
  </w:num>
  <w:num w:numId="4" w16cid:durableId="1345979355">
    <w:abstractNumId w:val="9"/>
    <w:lvlOverride w:ilvl="0">
      <w:startOverride w:val="1"/>
    </w:lvlOverride>
  </w:num>
  <w:num w:numId="5" w16cid:durableId="1990132343">
    <w:abstractNumId w:val="1"/>
  </w:num>
  <w:num w:numId="6" w16cid:durableId="436602960">
    <w:abstractNumId w:val="4"/>
    <w:lvlOverride w:ilvl="0">
      <w:startOverride w:val="1"/>
    </w:lvlOverride>
  </w:num>
  <w:num w:numId="7" w16cid:durableId="256443198">
    <w:abstractNumId w:val="7"/>
    <w:lvlOverride w:ilvl="0">
      <w:startOverride w:val="1"/>
    </w:lvlOverride>
  </w:num>
  <w:num w:numId="8" w16cid:durableId="4414163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52585994">
    <w:abstractNumId w:val="16"/>
  </w:num>
  <w:num w:numId="10" w16cid:durableId="1567255165">
    <w:abstractNumId w:val="13"/>
  </w:num>
  <w:num w:numId="11" w16cid:durableId="9741243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46389874">
    <w:abstractNumId w:val="5"/>
    <w:lvlOverride w:ilvl="0">
      <w:startOverride w:val="1"/>
    </w:lvlOverride>
  </w:num>
  <w:num w:numId="13" w16cid:durableId="1215193521">
    <w:abstractNumId w:val="17"/>
    <w:lvlOverride w:ilvl="0">
      <w:startOverride w:val="1"/>
    </w:lvlOverride>
  </w:num>
  <w:num w:numId="14" w16cid:durableId="1972786634">
    <w:abstractNumId w:val="46"/>
  </w:num>
  <w:num w:numId="15" w16cid:durableId="634457712">
    <w:abstractNumId w:val="45"/>
  </w:num>
  <w:num w:numId="16" w16cid:durableId="1371881554">
    <w:abstractNumId w:val="4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6769"/>
    <w:rsid w:val="0000498D"/>
    <w:rsid w:val="00031314"/>
    <w:rsid w:val="00060416"/>
    <w:rsid w:val="00072579"/>
    <w:rsid w:val="00086769"/>
    <w:rsid w:val="000B4774"/>
    <w:rsid w:val="000D18A7"/>
    <w:rsid w:val="000D45F6"/>
    <w:rsid w:val="000E5C10"/>
    <w:rsid w:val="000F4B1E"/>
    <w:rsid w:val="001112E6"/>
    <w:rsid w:val="00144E22"/>
    <w:rsid w:val="00174CA9"/>
    <w:rsid w:val="00174F85"/>
    <w:rsid w:val="0019408F"/>
    <w:rsid w:val="001A121A"/>
    <w:rsid w:val="001E3041"/>
    <w:rsid w:val="0020047F"/>
    <w:rsid w:val="00244FC0"/>
    <w:rsid w:val="002477FD"/>
    <w:rsid w:val="0026204E"/>
    <w:rsid w:val="002A1D7E"/>
    <w:rsid w:val="002B5264"/>
    <w:rsid w:val="002D7F31"/>
    <w:rsid w:val="00315686"/>
    <w:rsid w:val="00317354"/>
    <w:rsid w:val="0033726A"/>
    <w:rsid w:val="003A2CDB"/>
    <w:rsid w:val="003C2EFD"/>
    <w:rsid w:val="003D333C"/>
    <w:rsid w:val="003F73B5"/>
    <w:rsid w:val="004102F9"/>
    <w:rsid w:val="00412BC6"/>
    <w:rsid w:val="00413121"/>
    <w:rsid w:val="00416A39"/>
    <w:rsid w:val="00455D10"/>
    <w:rsid w:val="0046240C"/>
    <w:rsid w:val="0046333C"/>
    <w:rsid w:val="004B29CD"/>
    <w:rsid w:val="00515A7C"/>
    <w:rsid w:val="00536AEF"/>
    <w:rsid w:val="00561050"/>
    <w:rsid w:val="00564B84"/>
    <w:rsid w:val="005878DE"/>
    <w:rsid w:val="005A42FB"/>
    <w:rsid w:val="005C1DBF"/>
    <w:rsid w:val="005E2849"/>
    <w:rsid w:val="005E4517"/>
    <w:rsid w:val="006025B3"/>
    <w:rsid w:val="0060531D"/>
    <w:rsid w:val="0062773C"/>
    <w:rsid w:val="00641EFF"/>
    <w:rsid w:val="006578B0"/>
    <w:rsid w:val="006854FB"/>
    <w:rsid w:val="0069479F"/>
    <w:rsid w:val="006C6A0B"/>
    <w:rsid w:val="00766F44"/>
    <w:rsid w:val="007838AD"/>
    <w:rsid w:val="007F3649"/>
    <w:rsid w:val="007F5658"/>
    <w:rsid w:val="00812DC9"/>
    <w:rsid w:val="00826675"/>
    <w:rsid w:val="008308C5"/>
    <w:rsid w:val="00832DB7"/>
    <w:rsid w:val="00844CE6"/>
    <w:rsid w:val="008532E5"/>
    <w:rsid w:val="00855B50"/>
    <w:rsid w:val="00864997"/>
    <w:rsid w:val="008D221A"/>
    <w:rsid w:val="008D62FD"/>
    <w:rsid w:val="008E2D6C"/>
    <w:rsid w:val="008F49E7"/>
    <w:rsid w:val="008F4D15"/>
    <w:rsid w:val="008F6DC1"/>
    <w:rsid w:val="00914300"/>
    <w:rsid w:val="0091692A"/>
    <w:rsid w:val="00926903"/>
    <w:rsid w:val="009903A0"/>
    <w:rsid w:val="009A0E04"/>
    <w:rsid w:val="009B65F2"/>
    <w:rsid w:val="009B7B4F"/>
    <w:rsid w:val="00A03D72"/>
    <w:rsid w:val="00A05DAA"/>
    <w:rsid w:val="00A54949"/>
    <w:rsid w:val="00A74030"/>
    <w:rsid w:val="00A74D50"/>
    <w:rsid w:val="00A93E97"/>
    <w:rsid w:val="00A955CA"/>
    <w:rsid w:val="00AB1F90"/>
    <w:rsid w:val="00AC0EE5"/>
    <w:rsid w:val="00AE510C"/>
    <w:rsid w:val="00B140BA"/>
    <w:rsid w:val="00B22D4D"/>
    <w:rsid w:val="00B358B9"/>
    <w:rsid w:val="00B53802"/>
    <w:rsid w:val="00B84A57"/>
    <w:rsid w:val="00B85454"/>
    <w:rsid w:val="00BB527F"/>
    <w:rsid w:val="00BB6BE7"/>
    <w:rsid w:val="00BC4C25"/>
    <w:rsid w:val="00BD0875"/>
    <w:rsid w:val="00BD1235"/>
    <w:rsid w:val="00C305ED"/>
    <w:rsid w:val="00C63584"/>
    <w:rsid w:val="00C6494E"/>
    <w:rsid w:val="00C74EAA"/>
    <w:rsid w:val="00CF26CA"/>
    <w:rsid w:val="00CF4797"/>
    <w:rsid w:val="00D272EE"/>
    <w:rsid w:val="00D37238"/>
    <w:rsid w:val="00D41FD0"/>
    <w:rsid w:val="00D623F5"/>
    <w:rsid w:val="00D63CC6"/>
    <w:rsid w:val="00D71555"/>
    <w:rsid w:val="00D73331"/>
    <w:rsid w:val="00DE3B1E"/>
    <w:rsid w:val="00DF4054"/>
    <w:rsid w:val="00EA7F1C"/>
    <w:rsid w:val="00ED2900"/>
    <w:rsid w:val="00F0433F"/>
    <w:rsid w:val="00F10509"/>
    <w:rsid w:val="00F276BE"/>
    <w:rsid w:val="00F57EB5"/>
    <w:rsid w:val="00FA3A1D"/>
    <w:rsid w:val="00FB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9E9E7E"/>
  <w15:chartTrackingRefBased/>
  <w15:docId w15:val="{F5850737-E2DE-42D9-A9D1-AEB5A17C5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7F31"/>
    <w:pPr>
      <w:suppressAutoHyphens/>
    </w:pPr>
    <w:rPr>
      <w:rFonts w:ascii="Times New Roman" w:eastAsia="Times New Roman" w:hAnsi="Times New Roman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2D7F31"/>
    <w:pPr>
      <w:keepNext/>
      <w:numPr>
        <w:numId w:val="1"/>
      </w:numPr>
      <w:jc w:val="both"/>
      <w:outlineLvl w:val="0"/>
    </w:pPr>
    <w:rPr>
      <w:b/>
      <w:sz w:val="24"/>
      <w:lang w:val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D7F31"/>
    <w:pPr>
      <w:keepNext/>
      <w:numPr>
        <w:ilvl w:val="1"/>
        <w:numId w:val="1"/>
      </w:numPr>
      <w:jc w:val="center"/>
      <w:outlineLvl w:val="1"/>
    </w:pPr>
    <w:rPr>
      <w:sz w:val="32"/>
      <w:lang w:val="x-none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2D7F31"/>
    <w:pPr>
      <w:keepNext/>
      <w:numPr>
        <w:ilvl w:val="2"/>
        <w:numId w:val="1"/>
      </w:numPr>
      <w:jc w:val="center"/>
      <w:outlineLvl w:val="2"/>
    </w:pPr>
    <w:rPr>
      <w:b/>
      <w:sz w:val="28"/>
      <w:lang w:val="x-none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2D7F31"/>
    <w:pPr>
      <w:keepNext/>
      <w:numPr>
        <w:ilvl w:val="3"/>
        <w:numId w:val="1"/>
      </w:numPr>
      <w:outlineLvl w:val="3"/>
    </w:pPr>
    <w:rPr>
      <w:b/>
      <w:lang w:val="x-none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2D7F31"/>
    <w:pPr>
      <w:keepNext/>
      <w:tabs>
        <w:tab w:val="center" w:pos="3056"/>
        <w:tab w:val="right" w:pos="7592"/>
      </w:tabs>
      <w:ind w:right="-227"/>
      <w:outlineLvl w:val="4"/>
    </w:pPr>
    <w:rPr>
      <w:b/>
      <w:lang w:val="x-none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D7F31"/>
    <w:pPr>
      <w:keepNext/>
      <w:jc w:val="center"/>
      <w:outlineLvl w:val="5"/>
    </w:pPr>
    <w:rPr>
      <w:b/>
      <w:lang w:val="x-none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2D7F31"/>
    <w:pPr>
      <w:keepNext/>
      <w:ind w:right="567"/>
      <w:jc w:val="center"/>
      <w:outlineLvl w:val="6"/>
    </w:pPr>
    <w:rPr>
      <w:b/>
      <w:sz w:val="28"/>
      <w:lang w:val="x-none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2D7F31"/>
    <w:pPr>
      <w:keepNext/>
      <w:jc w:val="center"/>
      <w:outlineLvl w:val="7"/>
    </w:pPr>
    <w:rPr>
      <w:b/>
      <w:color w:val="FF0000"/>
      <w:sz w:val="24"/>
      <w:lang w:val="x-none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2D7F31"/>
    <w:pPr>
      <w:keepNext/>
      <w:widowControl w:val="0"/>
      <w:spacing w:after="120"/>
      <w:jc w:val="center"/>
      <w:outlineLvl w:val="8"/>
    </w:pPr>
    <w:rPr>
      <w:i/>
      <w:u w:val="single"/>
      <w:lang w:val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2D7F31"/>
    <w:rPr>
      <w:rFonts w:ascii="Times New Roman" w:eastAsia="Times New Roman" w:hAnsi="Times New Roman"/>
      <w:b/>
      <w:sz w:val="24"/>
      <w:lang w:val="x-none" w:eastAsia="ar-SA"/>
    </w:rPr>
  </w:style>
  <w:style w:type="character" w:customStyle="1" w:styleId="Nagwek2Znak">
    <w:name w:val="Nagłówek 2 Znak"/>
    <w:link w:val="Nagwek2"/>
    <w:semiHidden/>
    <w:rsid w:val="002D7F31"/>
    <w:rPr>
      <w:rFonts w:ascii="Times New Roman" w:eastAsia="Times New Roman" w:hAnsi="Times New Roman"/>
      <w:sz w:val="32"/>
      <w:lang w:val="x-none" w:eastAsia="ar-SA"/>
    </w:rPr>
  </w:style>
  <w:style w:type="character" w:customStyle="1" w:styleId="Nagwek3Znak">
    <w:name w:val="Nagłówek 3 Znak"/>
    <w:link w:val="Nagwek3"/>
    <w:semiHidden/>
    <w:rsid w:val="002D7F31"/>
    <w:rPr>
      <w:rFonts w:ascii="Times New Roman" w:eastAsia="Times New Roman" w:hAnsi="Times New Roman"/>
      <w:b/>
      <w:sz w:val="28"/>
      <w:lang w:val="x-none" w:eastAsia="ar-SA"/>
    </w:rPr>
  </w:style>
  <w:style w:type="character" w:customStyle="1" w:styleId="Nagwek4Znak">
    <w:name w:val="Nagłówek 4 Znak"/>
    <w:link w:val="Nagwek4"/>
    <w:semiHidden/>
    <w:rsid w:val="002D7F31"/>
    <w:rPr>
      <w:rFonts w:ascii="Times New Roman" w:eastAsia="Times New Roman" w:hAnsi="Times New Roman"/>
      <w:b/>
      <w:lang w:val="x-none" w:eastAsia="ar-SA"/>
    </w:rPr>
  </w:style>
  <w:style w:type="character" w:customStyle="1" w:styleId="Nagwek5Znak">
    <w:name w:val="Nagłówek 5 Znak"/>
    <w:link w:val="Nagwek5"/>
    <w:semiHidden/>
    <w:rsid w:val="002D7F31"/>
    <w:rPr>
      <w:rFonts w:ascii="Times New Roman" w:eastAsia="Times New Roman" w:hAnsi="Times New Roman" w:cs="Times New Roman"/>
      <w:b/>
      <w:kern w:val="0"/>
      <w:szCs w:val="20"/>
      <w:lang w:eastAsia="ar-SA"/>
    </w:rPr>
  </w:style>
  <w:style w:type="character" w:customStyle="1" w:styleId="Nagwek6Znak">
    <w:name w:val="Nagłówek 6 Znak"/>
    <w:link w:val="Nagwek6"/>
    <w:semiHidden/>
    <w:rsid w:val="002D7F31"/>
    <w:rPr>
      <w:rFonts w:ascii="Times New Roman" w:eastAsia="Times New Roman" w:hAnsi="Times New Roman" w:cs="Times New Roman"/>
      <w:b/>
      <w:kern w:val="0"/>
      <w:sz w:val="20"/>
      <w:szCs w:val="20"/>
      <w:lang w:eastAsia="ar-SA"/>
    </w:rPr>
  </w:style>
  <w:style w:type="character" w:customStyle="1" w:styleId="Nagwek7Znak">
    <w:name w:val="Nagłówek 7 Znak"/>
    <w:link w:val="Nagwek7"/>
    <w:semiHidden/>
    <w:rsid w:val="002D7F31"/>
    <w:rPr>
      <w:rFonts w:ascii="Times New Roman" w:eastAsia="Times New Roman" w:hAnsi="Times New Roman" w:cs="Times New Roman"/>
      <w:b/>
      <w:kern w:val="0"/>
      <w:sz w:val="28"/>
      <w:szCs w:val="20"/>
      <w:lang w:eastAsia="ar-SA"/>
    </w:rPr>
  </w:style>
  <w:style w:type="character" w:customStyle="1" w:styleId="Nagwek8Znak">
    <w:name w:val="Nagłówek 8 Znak"/>
    <w:link w:val="Nagwek8"/>
    <w:semiHidden/>
    <w:rsid w:val="002D7F31"/>
    <w:rPr>
      <w:rFonts w:ascii="Times New Roman" w:eastAsia="Times New Roman" w:hAnsi="Times New Roman" w:cs="Times New Roman"/>
      <w:b/>
      <w:color w:val="FF0000"/>
      <w:kern w:val="0"/>
      <w:sz w:val="24"/>
      <w:szCs w:val="20"/>
      <w:lang w:eastAsia="ar-SA"/>
    </w:rPr>
  </w:style>
  <w:style w:type="character" w:customStyle="1" w:styleId="Nagwek9Znak">
    <w:name w:val="Nagłówek 9 Znak"/>
    <w:link w:val="Nagwek9"/>
    <w:semiHidden/>
    <w:rsid w:val="002D7F31"/>
    <w:rPr>
      <w:rFonts w:ascii="Times New Roman" w:eastAsia="Times New Roman" w:hAnsi="Times New Roman" w:cs="Times New Roman"/>
      <w:i/>
      <w:kern w:val="0"/>
      <w:u w:val="single"/>
      <w:lang w:eastAsia="ar-SA"/>
    </w:rPr>
  </w:style>
  <w:style w:type="character" w:styleId="Hipercze">
    <w:name w:val="Hyperlink"/>
    <w:unhideWhenUsed/>
    <w:rsid w:val="002D7F31"/>
    <w:rPr>
      <w:color w:val="0000FF"/>
      <w:u w:val="single"/>
    </w:rPr>
  </w:style>
  <w:style w:type="character" w:styleId="UyteHipercze">
    <w:name w:val="FollowedHyperlink"/>
    <w:semiHidden/>
    <w:unhideWhenUsed/>
    <w:rsid w:val="002D7F31"/>
    <w:rPr>
      <w:color w:val="954F72"/>
      <w:u w:val="single"/>
    </w:rPr>
  </w:style>
  <w:style w:type="character" w:styleId="Uwydatnienie">
    <w:name w:val="Emphasis"/>
    <w:qFormat/>
    <w:rsid w:val="002D7F31"/>
    <w:rPr>
      <w:b/>
      <w:bCs/>
      <w:i w:val="0"/>
      <w:iCs w:val="0"/>
    </w:rPr>
  </w:style>
  <w:style w:type="paragraph" w:customStyle="1" w:styleId="msonormal0">
    <w:name w:val="msonormal"/>
    <w:basedOn w:val="Normalny"/>
    <w:rsid w:val="002D7F31"/>
    <w:pPr>
      <w:suppressAutoHyphens w:val="0"/>
      <w:spacing w:before="280" w:after="280"/>
    </w:pPr>
    <w:rPr>
      <w:sz w:val="24"/>
      <w:szCs w:val="24"/>
    </w:rPr>
  </w:style>
  <w:style w:type="paragraph" w:styleId="NormalnyWeb">
    <w:name w:val="Normal (Web)"/>
    <w:basedOn w:val="Normalny"/>
    <w:semiHidden/>
    <w:unhideWhenUsed/>
    <w:rsid w:val="002D7F31"/>
    <w:pPr>
      <w:suppressAutoHyphens w:val="0"/>
      <w:spacing w:before="280" w:after="280"/>
    </w:pPr>
    <w:rPr>
      <w:sz w:val="24"/>
      <w:szCs w:val="24"/>
    </w:rPr>
  </w:style>
  <w:style w:type="paragraph" w:styleId="Indeks1">
    <w:name w:val="index 1"/>
    <w:basedOn w:val="Normalny"/>
    <w:next w:val="Normalny"/>
    <w:autoRedefine/>
    <w:semiHidden/>
    <w:unhideWhenUsed/>
    <w:rsid w:val="002D7F31"/>
    <w:pPr>
      <w:suppressAutoHyphens w:val="0"/>
      <w:jc w:val="center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1"/>
    <w:semiHidden/>
    <w:unhideWhenUsed/>
    <w:rsid w:val="002D7F31"/>
    <w:pPr>
      <w:suppressAutoHyphens w:val="0"/>
    </w:pPr>
    <w:rPr>
      <w:lang w:val="x-none"/>
    </w:rPr>
  </w:style>
  <w:style w:type="character" w:customStyle="1" w:styleId="TekstprzypisudolnegoZnak">
    <w:name w:val="Tekst przypisu dolnego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2D7F31"/>
    <w:rPr>
      <w:lang w:val="x-none"/>
    </w:rPr>
  </w:style>
  <w:style w:type="character" w:customStyle="1" w:styleId="TekstkomentarzaZnak">
    <w:name w:val="Tekst komentarza Znak"/>
    <w:uiPriority w:val="99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Nagwek">
    <w:name w:val="header"/>
    <w:basedOn w:val="Normalny"/>
    <w:link w:val="NagwekZnak1"/>
    <w:uiPriority w:val="99"/>
    <w:unhideWhenUsed/>
    <w:rsid w:val="002D7F31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uiPriority w:val="99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Stopka">
    <w:name w:val="footer"/>
    <w:basedOn w:val="Normalny"/>
    <w:link w:val="StopkaZnak1"/>
    <w:unhideWhenUsed/>
    <w:rsid w:val="002D7F31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Nagwekindeksu">
    <w:name w:val="index heading"/>
    <w:basedOn w:val="Normalny"/>
    <w:next w:val="Indeks1"/>
    <w:semiHidden/>
    <w:unhideWhenUsed/>
    <w:rsid w:val="002D7F31"/>
    <w:pPr>
      <w:suppressAutoHyphens w:val="0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1"/>
    <w:semiHidden/>
    <w:unhideWhenUsed/>
    <w:rsid w:val="002D7F31"/>
    <w:pPr>
      <w:suppressAutoHyphens w:val="0"/>
    </w:pPr>
    <w:rPr>
      <w:rFonts w:ascii="Calibri" w:hAnsi="Calibri"/>
      <w:lang w:val="x-none"/>
    </w:rPr>
  </w:style>
  <w:style w:type="character" w:customStyle="1" w:styleId="TekstprzypisukocowegoZnak">
    <w:name w:val="Tekst przypisu końcowego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Lista">
    <w:name w:val="List"/>
    <w:basedOn w:val="Normalny"/>
    <w:semiHidden/>
    <w:unhideWhenUsed/>
    <w:rsid w:val="002D7F31"/>
    <w:pPr>
      <w:suppressAutoHyphens w:val="0"/>
      <w:ind w:left="283" w:hanging="283"/>
    </w:pPr>
  </w:style>
  <w:style w:type="paragraph" w:styleId="Tekstpodstawowy">
    <w:name w:val="Body Text"/>
    <w:basedOn w:val="Normalny"/>
    <w:link w:val="TekstpodstawowyZnak1"/>
    <w:unhideWhenUsed/>
    <w:rsid w:val="002D7F31"/>
    <w:pPr>
      <w:jc w:val="both"/>
    </w:pPr>
    <w:rPr>
      <w:b/>
      <w:sz w:val="28"/>
      <w:lang w:val="x-none"/>
    </w:rPr>
  </w:style>
  <w:style w:type="character" w:customStyle="1" w:styleId="TekstpodstawowyZnak">
    <w:name w:val="Tekst podstawowy Znak"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ytu">
    <w:name w:val="Title"/>
    <w:basedOn w:val="Normalny"/>
    <w:next w:val="Tekstpodstawowy"/>
    <w:link w:val="TytuZnak1"/>
    <w:qFormat/>
    <w:rsid w:val="002D7F31"/>
    <w:pPr>
      <w:keepNext/>
      <w:spacing w:before="240" w:after="120"/>
    </w:pPr>
    <w:rPr>
      <w:rFonts w:ascii="Albany" w:eastAsia="HG Mincho Light J" w:hAnsi="Albany"/>
      <w:sz w:val="28"/>
      <w:lang w:val="x-none"/>
    </w:rPr>
  </w:style>
  <w:style w:type="character" w:customStyle="1" w:styleId="TytuZnak">
    <w:name w:val="Tytuł Znak"/>
    <w:rsid w:val="002D7F31"/>
    <w:rPr>
      <w:rFonts w:ascii="Calibri Light" w:eastAsia="Times New Roman" w:hAnsi="Calibri Light" w:cs="Times New Roman"/>
      <w:spacing w:val="-10"/>
      <w:kern w:val="28"/>
      <w:sz w:val="56"/>
      <w:szCs w:val="56"/>
      <w:lang w:eastAsia="ar-SA"/>
    </w:rPr>
  </w:style>
  <w:style w:type="paragraph" w:styleId="Tekstpodstawowywcity">
    <w:name w:val="Body Text Indent"/>
    <w:basedOn w:val="Normalny"/>
    <w:link w:val="TekstpodstawowywcityZnak1"/>
    <w:semiHidden/>
    <w:unhideWhenUsed/>
    <w:rsid w:val="002D7F31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Podtytu">
    <w:name w:val="Subtitle"/>
    <w:basedOn w:val="Normalny"/>
    <w:next w:val="Tekstpodstawowy"/>
    <w:link w:val="PodtytuZnak1"/>
    <w:qFormat/>
    <w:rsid w:val="002D7F31"/>
    <w:pPr>
      <w:widowControl w:val="0"/>
      <w:suppressAutoHyphens w:val="0"/>
      <w:jc w:val="center"/>
    </w:pPr>
    <w:rPr>
      <w:b/>
      <w:sz w:val="24"/>
      <w:szCs w:val="24"/>
      <w:lang w:val="x-none"/>
    </w:rPr>
  </w:style>
  <w:style w:type="character" w:customStyle="1" w:styleId="PodtytuZnak">
    <w:name w:val="Podtytuł Znak"/>
    <w:rsid w:val="002D7F31"/>
    <w:rPr>
      <w:rFonts w:eastAsia="Times New Roman"/>
      <w:color w:val="5A5A5A"/>
      <w:spacing w:val="15"/>
      <w:kern w:val="0"/>
      <w:lang w:eastAsia="ar-SA"/>
    </w:rPr>
  </w:style>
  <w:style w:type="paragraph" w:styleId="Tekstdymka">
    <w:name w:val="Balloon Text"/>
    <w:basedOn w:val="Normalny"/>
    <w:link w:val="TekstdymkaZnak1"/>
    <w:semiHidden/>
    <w:unhideWhenUsed/>
    <w:rsid w:val="002D7F31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semiHidden/>
    <w:rsid w:val="002D7F31"/>
    <w:rPr>
      <w:rFonts w:ascii="Segoe UI" w:eastAsia="Times New Roman" w:hAnsi="Segoe UI" w:cs="Segoe UI"/>
      <w:kern w:val="0"/>
      <w:sz w:val="18"/>
      <w:szCs w:val="18"/>
      <w:lang w:eastAsia="ar-SA"/>
    </w:rPr>
  </w:style>
  <w:style w:type="paragraph" w:styleId="Bezodstpw">
    <w:name w:val="No Spacing"/>
    <w:qFormat/>
    <w:rsid w:val="002D7F31"/>
    <w:pPr>
      <w:suppressAutoHyphens/>
    </w:pPr>
    <w:rPr>
      <w:rFonts w:cs="Calibri"/>
      <w:sz w:val="22"/>
      <w:szCs w:val="22"/>
      <w:lang w:eastAsia="ar-SA"/>
    </w:rPr>
  </w:style>
  <w:style w:type="paragraph" w:styleId="Poprawka">
    <w:name w:val="Revision"/>
    <w:uiPriority w:val="99"/>
    <w:semiHidden/>
    <w:rsid w:val="002D7F31"/>
    <w:rPr>
      <w:rFonts w:ascii="Times New Roman" w:eastAsia="Times New Roman" w:hAnsi="Times New Roman"/>
      <w:lang w:eastAsia="ar-SA"/>
    </w:rPr>
  </w:style>
  <w:style w:type="paragraph" w:styleId="Akapitzlist">
    <w:name w:val="List Paragraph"/>
    <w:aliases w:val="Preambuła,Numerowanie,L1,Akapit z listą5,BulletC,Obiekt,List Paragraph1,List Paragraph,RR PGE Akapit z listą,Styl 1,normalny tekst,paragraf,lp1,Akapit z listą BS,Bulleted list,Odstavec,Podsis rysunku,T_SZ_List Paragraph,x."/>
    <w:basedOn w:val="Normalny"/>
    <w:qFormat/>
    <w:rsid w:val="002D7F31"/>
    <w:pPr>
      <w:ind w:left="720"/>
    </w:pPr>
  </w:style>
  <w:style w:type="paragraph" w:customStyle="1" w:styleId="Nagwek20">
    <w:name w:val="Nagłówek2"/>
    <w:basedOn w:val="Normalny"/>
    <w:next w:val="Tekstpodstawowy"/>
    <w:rsid w:val="002D7F3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2">
    <w:name w:val="Podpis2"/>
    <w:basedOn w:val="Normalny"/>
    <w:rsid w:val="002D7F3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rsid w:val="002D7F31"/>
    <w:pPr>
      <w:suppressLineNumbers/>
    </w:pPr>
    <w:rPr>
      <w:rFonts w:cs="Arial"/>
    </w:rPr>
  </w:style>
  <w:style w:type="paragraph" w:customStyle="1" w:styleId="Nagwek10">
    <w:name w:val="Nagłówek1"/>
    <w:basedOn w:val="Normalny"/>
    <w:next w:val="Tekstpodstawowy"/>
    <w:rsid w:val="002D7F3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1">
    <w:name w:val="Podpis1"/>
    <w:basedOn w:val="Normalny"/>
    <w:rsid w:val="002D7F3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WW-Tekstpodstawowy2">
    <w:name w:val="WW-Tekst podstawowy 2"/>
    <w:basedOn w:val="Normalny"/>
    <w:rsid w:val="002D7F31"/>
    <w:pPr>
      <w:ind w:right="567"/>
      <w:jc w:val="both"/>
    </w:pPr>
    <w:rPr>
      <w:sz w:val="24"/>
    </w:rPr>
  </w:style>
  <w:style w:type="paragraph" w:customStyle="1" w:styleId="WW-Tekstpodstawowy3">
    <w:name w:val="WW-Tekst podstawowy 3"/>
    <w:basedOn w:val="Normalny"/>
    <w:rsid w:val="002D7F31"/>
    <w:pPr>
      <w:ind w:right="-227"/>
    </w:pPr>
    <w:rPr>
      <w:sz w:val="22"/>
    </w:rPr>
  </w:style>
  <w:style w:type="paragraph" w:customStyle="1" w:styleId="Zawartoramki">
    <w:name w:val="Zawartość ramki"/>
    <w:basedOn w:val="Tekstpodstawowy"/>
    <w:rsid w:val="002D7F31"/>
  </w:style>
  <w:style w:type="paragraph" w:customStyle="1" w:styleId="Zawartotabeli">
    <w:name w:val="Zawartość tabeli"/>
    <w:basedOn w:val="Tekstpodstawowy"/>
    <w:rsid w:val="002D7F31"/>
    <w:pPr>
      <w:suppressLineNumbers/>
    </w:pPr>
  </w:style>
  <w:style w:type="paragraph" w:customStyle="1" w:styleId="Tytutabeli">
    <w:name w:val="Tytuł tabeli"/>
    <w:basedOn w:val="Zawartotabeli"/>
    <w:rsid w:val="002D7F31"/>
    <w:pPr>
      <w:jc w:val="center"/>
    </w:pPr>
    <w:rPr>
      <w:i/>
    </w:rPr>
  </w:style>
  <w:style w:type="paragraph" w:customStyle="1" w:styleId="Tekstpodstawowy22">
    <w:name w:val="Tekst podstawowy 22"/>
    <w:basedOn w:val="Normalny"/>
    <w:rsid w:val="002D7F31"/>
    <w:pPr>
      <w:suppressAutoHyphens w:val="0"/>
      <w:jc w:val="both"/>
    </w:pPr>
    <w:rPr>
      <w:sz w:val="22"/>
    </w:rPr>
  </w:style>
  <w:style w:type="paragraph" w:customStyle="1" w:styleId="Tekstpodstawowy32">
    <w:name w:val="Tekst podstawowy 32"/>
    <w:basedOn w:val="Normalny"/>
    <w:rsid w:val="002D7F31"/>
    <w:pPr>
      <w:ind w:right="-227"/>
    </w:pPr>
    <w:rPr>
      <w:color w:val="0000FF"/>
      <w:sz w:val="24"/>
    </w:rPr>
  </w:style>
  <w:style w:type="paragraph" w:customStyle="1" w:styleId="Tekstblokowy1">
    <w:name w:val="Tekst blokowy1"/>
    <w:basedOn w:val="Normalny"/>
    <w:rsid w:val="002D7F31"/>
    <w:pPr>
      <w:spacing w:line="400" w:lineRule="exact"/>
      <w:ind w:left="33" w:right="-108"/>
      <w:jc w:val="both"/>
    </w:pPr>
    <w:rPr>
      <w:sz w:val="22"/>
    </w:rPr>
  </w:style>
  <w:style w:type="paragraph" w:customStyle="1" w:styleId="Mapadokumentu1">
    <w:name w:val="Mapa dokumentu1"/>
    <w:basedOn w:val="Normalny"/>
    <w:rsid w:val="002D7F31"/>
    <w:pPr>
      <w:shd w:val="clear" w:color="auto" w:fill="000080"/>
    </w:pPr>
    <w:rPr>
      <w:rFonts w:ascii="Tahoma" w:hAnsi="Tahoma" w:cs="Tahoma"/>
    </w:rPr>
  </w:style>
  <w:style w:type="paragraph" w:customStyle="1" w:styleId="Normalny1">
    <w:name w:val="Normalny1"/>
    <w:basedOn w:val="Normalny"/>
    <w:rsid w:val="002D7F31"/>
    <w:pPr>
      <w:widowControl w:val="0"/>
    </w:pPr>
    <w:rPr>
      <w:rFonts w:ascii="Arial" w:eastAsia="Arial" w:hAnsi="Arial" w:cs="Arial"/>
      <w:kern w:val="2"/>
      <w:lang w:eastAsia="hi-IN" w:bidi="hi-IN"/>
    </w:rPr>
  </w:style>
  <w:style w:type="paragraph" w:customStyle="1" w:styleId="Tekstpodstawowywcity23">
    <w:name w:val="Tekst podstawowy wcięty 23"/>
    <w:basedOn w:val="Normalny"/>
    <w:rsid w:val="002D7F31"/>
    <w:pPr>
      <w:spacing w:after="120" w:line="480" w:lineRule="auto"/>
      <w:ind w:left="283"/>
    </w:pPr>
  </w:style>
  <w:style w:type="paragraph" w:customStyle="1" w:styleId="Tekstpodstawowywcity31">
    <w:name w:val="Tekst podstawowy wcięty 31"/>
    <w:basedOn w:val="Normalny"/>
    <w:rsid w:val="002D7F31"/>
    <w:pPr>
      <w:spacing w:after="120"/>
      <w:ind w:left="283"/>
    </w:pPr>
    <w:rPr>
      <w:sz w:val="16"/>
      <w:szCs w:val="16"/>
    </w:rPr>
  </w:style>
  <w:style w:type="paragraph" w:customStyle="1" w:styleId="Normalny10">
    <w:name w:val="Normalny1"/>
    <w:basedOn w:val="Normalny"/>
    <w:rsid w:val="002D7F31"/>
    <w:pPr>
      <w:widowControl w:val="0"/>
    </w:pPr>
    <w:rPr>
      <w:rFonts w:ascii="Arial" w:eastAsia="Arial" w:hAnsi="Arial" w:cs="Arial"/>
      <w:kern w:val="2"/>
      <w:lang w:eastAsia="hi-IN" w:bidi="hi-IN"/>
    </w:rPr>
  </w:style>
  <w:style w:type="paragraph" w:customStyle="1" w:styleId="Normalny2">
    <w:name w:val="Normalny_2"/>
    <w:basedOn w:val="Normalny"/>
    <w:rsid w:val="002D7F31"/>
    <w:pPr>
      <w:suppressAutoHyphens w:val="0"/>
      <w:spacing w:line="360" w:lineRule="auto"/>
    </w:pPr>
    <w:rPr>
      <w:rFonts w:ascii="Arial Narrow" w:hAnsi="Arial Narrow" w:cs="Arial Narrow"/>
      <w:sz w:val="22"/>
      <w:szCs w:val="24"/>
    </w:rPr>
  </w:style>
  <w:style w:type="paragraph" w:customStyle="1" w:styleId="Default">
    <w:name w:val="Default"/>
    <w:rsid w:val="002D7F31"/>
    <w:pPr>
      <w:suppressAutoHyphens/>
      <w:autoSpaceDE w:val="0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customStyle="1" w:styleId="TSstyl">
    <w:name w:val="TS styl"/>
    <w:basedOn w:val="Tekstpodstawowy22"/>
    <w:rsid w:val="002D7F31"/>
    <w:pPr>
      <w:numPr>
        <w:numId w:val="2"/>
      </w:numPr>
      <w:autoSpaceDE w:val="0"/>
      <w:spacing w:before="120" w:after="120"/>
      <w:jc w:val="left"/>
    </w:pPr>
    <w:rPr>
      <w:rFonts w:ascii="Verdana" w:eastAsia="Lucida Sans Unicode" w:hAnsi="Verdana" w:cs="Verdana"/>
      <w:b/>
      <w:bCs/>
      <w:sz w:val="20"/>
      <w:szCs w:val="24"/>
    </w:rPr>
  </w:style>
  <w:style w:type="paragraph" w:customStyle="1" w:styleId="Tekstkomentarza1">
    <w:name w:val="Tekst komentarza1"/>
    <w:basedOn w:val="Normalny"/>
    <w:rsid w:val="002D7F31"/>
    <w:pPr>
      <w:suppressAutoHyphens w:val="0"/>
    </w:pPr>
  </w:style>
  <w:style w:type="paragraph" w:customStyle="1" w:styleId="08Sygnaturapisma">
    <w:name w:val="@08.Sygnatura_pisma"/>
    <w:basedOn w:val="Normalny"/>
    <w:next w:val="Normalny"/>
    <w:rsid w:val="002D7F31"/>
    <w:pPr>
      <w:suppressAutoHyphens w:val="0"/>
    </w:pPr>
    <w:rPr>
      <w:sz w:val="24"/>
      <w:szCs w:val="24"/>
    </w:rPr>
  </w:style>
  <w:style w:type="paragraph" w:customStyle="1" w:styleId="Standard">
    <w:name w:val="Standard"/>
    <w:rsid w:val="002D7F31"/>
    <w:pPr>
      <w:tabs>
        <w:tab w:val="left" w:pos="0"/>
      </w:tabs>
      <w:suppressAutoHyphens/>
      <w:autoSpaceDE w:val="0"/>
      <w:snapToGrid w:val="0"/>
      <w:spacing w:line="276" w:lineRule="auto"/>
      <w:jc w:val="both"/>
    </w:pPr>
    <w:rPr>
      <w:rFonts w:ascii="Verdana" w:eastAsia="Times New Roman" w:hAnsi="Verdana" w:cs="Arial"/>
      <w:lang w:eastAsia="ar-SA"/>
    </w:rPr>
  </w:style>
  <w:style w:type="paragraph" w:customStyle="1" w:styleId="ust">
    <w:name w:val="ust"/>
    <w:basedOn w:val="Normalny"/>
    <w:rsid w:val="002D7F31"/>
    <w:pPr>
      <w:suppressAutoHyphens w:val="0"/>
      <w:spacing w:after="80"/>
      <w:ind w:left="431" w:hanging="255"/>
      <w:jc w:val="both"/>
    </w:pPr>
    <w:rPr>
      <w:sz w:val="24"/>
    </w:rPr>
  </w:style>
  <w:style w:type="paragraph" w:customStyle="1" w:styleId="TLSAumowy">
    <w:name w:val="TLSA umowy"/>
    <w:basedOn w:val="Normalny"/>
    <w:rsid w:val="002D7F31"/>
    <w:pPr>
      <w:suppressAutoHyphens w:val="0"/>
      <w:spacing w:after="120" w:line="312" w:lineRule="auto"/>
      <w:jc w:val="both"/>
    </w:pPr>
    <w:rPr>
      <w:rFonts w:ascii="Arial" w:hAnsi="Arial" w:cs="Arial"/>
      <w:sz w:val="22"/>
    </w:rPr>
  </w:style>
  <w:style w:type="paragraph" w:customStyle="1" w:styleId="Tekstpodstawowy31">
    <w:name w:val="Tekst podstawowy 31"/>
    <w:basedOn w:val="Normalny"/>
    <w:rsid w:val="002D7F31"/>
    <w:pPr>
      <w:tabs>
        <w:tab w:val="left" w:pos="284"/>
      </w:tabs>
      <w:suppressAutoHyphens w:val="0"/>
    </w:pPr>
    <w:rPr>
      <w:sz w:val="22"/>
    </w:rPr>
  </w:style>
  <w:style w:type="paragraph" w:customStyle="1" w:styleId="14StanowiskoPodpisujacego">
    <w:name w:val="@14.StanowiskoPodpisujacego"/>
    <w:basedOn w:val="Normalny"/>
    <w:rsid w:val="002D7F31"/>
    <w:pPr>
      <w:suppressAutoHyphens w:val="0"/>
      <w:jc w:val="both"/>
    </w:pPr>
    <w:rPr>
      <w:rFonts w:ascii="Verdana" w:hAnsi="Verdana" w:cs="Verdana"/>
      <w:sz w:val="18"/>
      <w:szCs w:val="18"/>
    </w:rPr>
  </w:style>
  <w:style w:type="paragraph" w:customStyle="1" w:styleId="11Trescpisma">
    <w:name w:val="@11.Tresc_pisma"/>
    <w:basedOn w:val="Normalny"/>
    <w:rsid w:val="002D7F31"/>
    <w:pPr>
      <w:suppressAutoHyphens w:val="0"/>
      <w:spacing w:before="180"/>
      <w:jc w:val="both"/>
    </w:pPr>
    <w:rPr>
      <w:rFonts w:ascii="Verdana" w:hAnsi="Verdana" w:cs="Verdana"/>
      <w:szCs w:val="18"/>
    </w:rPr>
  </w:style>
  <w:style w:type="paragraph" w:customStyle="1" w:styleId="Listapunktowana2">
    <w:name w:val="Lista punktowana2"/>
    <w:basedOn w:val="Normalny"/>
    <w:rsid w:val="002D7F31"/>
    <w:pPr>
      <w:numPr>
        <w:numId w:val="3"/>
      </w:numPr>
      <w:suppressAutoHyphens w:val="0"/>
      <w:spacing w:line="276" w:lineRule="auto"/>
      <w:ind w:left="426" w:right="70" w:hanging="426"/>
      <w:jc w:val="both"/>
    </w:pPr>
    <w:rPr>
      <w:rFonts w:ascii="Verdana" w:hAnsi="Verdana" w:cs="Verdana"/>
    </w:rPr>
  </w:style>
  <w:style w:type="paragraph" w:customStyle="1" w:styleId="Tekstpodstawowy21">
    <w:name w:val="Tekst podstawowy 21"/>
    <w:basedOn w:val="Normalny"/>
    <w:rsid w:val="002D7F31"/>
    <w:pPr>
      <w:suppressAutoHyphens w:val="0"/>
      <w:spacing w:after="80"/>
      <w:ind w:left="454" w:hanging="482"/>
      <w:jc w:val="both"/>
    </w:pPr>
    <w:rPr>
      <w:sz w:val="22"/>
    </w:rPr>
  </w:style>
  <w:style w:type="paragraph" w:customStyle="1" w:styleId="Listanumerowana1">
    <w:name w:val="Lista numerowana1"/>
    <w:basedOn w:val="Normalny"/>
    <w:rsid w:val="002D7F31"/>
    <w:pPr>
      <w:numPr>
        <w:numId w:val="4"/>
      </w:numPr>
      <w:suppressAutoHyphens w:val="0"/>
    </w:pPr>
    <w:rPr>
      <w:rFonts w:ascii="Arial" w:eastAsia="Arial Unicode MS" w:hAnsi="Arial" w:cs="Arial"/>
      <w:sz w:val="22"/>
      <w:szCs w:val="24"/>
    </w:rPr>
  </w:style>
  <w:style w:type="paragraph" w:customStyle="1" w:styleId="O">
    <w:name w:val="O"/>
    <w:basedOn w:val="Normalny"/>
    <w:rsid w:val="002D7F31"/>
    <w:pPr>
      <w:suppressAutoHyphens w:val="0"/>
    </w:pPr>
    <w:rPr>
      <w:sz w:val="24"/>
    </w:rPr>
  </w:style>
  <w:style w:type="paragraph" w:customStyle="1" w:styleId="Tytu0">
    <w:name w:val="Tytu?"/>
    <w:basedOn w:val="Normalny"/>
    <w:rsid w:val="002D7F31"/>
    <w:pPr>
      <w:suppressAutoHyphens w:val="0"/>
      <w:jc w:val="center"/>
    </w:pPr>
    <w:rPr>
      <w:b/>
      <w:sz w:val="28"/>
    </w:rPr>
  </w:style>
  <w:style w:type="paragraph" w:customStyle="1" w:styleId="titel-12">
    <w:name w:val="titel-12"/>
    <w:rsid w:val="002D7F31"/>
    <w:pPr>
      <w:tabs>
        <w:tab w:val="left" w:pos="1021"/>
      </w:tabs>
      <w:suppressAutoHyphens/>
      <w:spacing w:after="120"/>
    </w:pPr>
    <w:rPr>
      <w:rFonts w:ascii="NewCenturySchlbk" w:eastAsia="Times New Roman" w:hAnsi="NewCenturySchlbk" w:cs="NewCenturySchlbk"/>
      <w:b/>
      <w:sz w:val="24"/>
      <w:lang w:val="de-DE" w:eastAsia="ar-SA"/>
    </w:rPr>
  </w:style>
  <w:style w:type="paragraph" w:customStyle="1" w:styleId="Tekstpodstawowywcity0">
    <w:name w:val="Tekst podstawowy wci?ty"/>
    <w:basedOn w:val="Normalny"/>
    <w:rsid w:val="002D7F31"/>
    <w:pPr>
      <w:widowControl w:val="0"/>
      <w:suppressAutoHyphens w:val="0"/>
      <w:ind w:right="51"/>
      <w:jc w:val="both"/>
    </w:pPr>
    <w:rPr>
      <w:sz w:val="24"/>
    </w:rPr>
  </w:style>
  <w:style w:type="paragraph" w:customStyle="1" w:styleId="Tekstpodstawowywcity21">
    <w:name w:val="Tekst podstawowy wcięty 21"/>
    <w:basedOn w:val="Normalny"/>
    <w:rsid w:val="002D7F31"/>
    <w:pPr>
      <w:suppressAutoHyphens w:val="0"/>
      <w:ind w:left="426"/>
    </w:pPr>
    <w:rPr>
      <w:sz w:val="22"/>
    </w:rPr>
  </w:style>
  <w:style w:type="paragraph" w:customStyle="1" w:styleId="Zwykytekst1">
    <w:name w:val="Zwykły tekst1"/>
    <w:basedOn w:val="Normalny"/>
    <w:rsid w:val="002D7F31"/>
    <w:pPr>
      <w:suppressAutoHyphens w:val="0"/>
    </w:pPr>
    <w:rPr>
      <w:rFonts w:ascii="Courier New" w:hAnsi="Courier New" w:cs="Courier New"/>
    </w:rPr>
  </w:style>
  <w:style w:type="paragraph" w:customStyle="1" w:styleId="10Szanowny">
    <w:name w:val="@10.Szanowny"/>
    <w:basedOn w:val="Normalny"/>
    <w:next w:val="Normalny"/>
    <w:rsid w:val="002D7F31"/>
    <w:pPr>
      <w:suppressAutoHyphens w:val="0"/>
      <w:spacing w:before="180"/>
      <w:jc w:val="both"/>
    </w:pPr>
    <w:rPr>
      <w:rFonts w:ascii="Verdana" w:hAnsi="Verdana" w:cs="Verdana"/>
      <w:szCs w:val="18"/>
    </w:rPr>
  </w:style>
  <w:style w:type="paragraph" w:customStyle="1" w:styleId="Listapunktowana31">
    <w:name w:val="Lista punktowana 31"/>
    <w:basedOn w:val="Normalny"/>
    <w:rsid w:val="002D7F31"/>
    <w:pPr>
      <w:numPr>
        <w:numId w:val="5"/>
      </w:numPr>
      <w:suppressAutoHyphens w:val="0"/>
    </w:pPr>
    <w:rPr>
      <w:sz w:val="24"/>
      <w:szCs w:val="24"/>
    </w:rPr>
  </w:style>
  <w:style w:type="paragraph" w:customStyle="1" w:styleId="Folgetext1">
    <w:name w:val="Folgetext 1"/>
    <w:basedOn w:val="Normalny"/>
    <w:rsid w:val="002D7F31"/>
    <w:pPr>
      <w:tabs>
        <w:tab w:val="left" w:pos="3402"/>
        <w:tab w:val="left" w:pos="5104"/>
        <w:tab w:val="left" w:pos="7372"/>
      </w:tabs>
      <w:suppressAutoHyphens w:val="0"/>
    </w:pPr>
    <w:rPr>
      <w:rFonts w:ascii="Arial" w:hAnsi="Arial" w:cs="Arial"/>
      <w:sz w:val="22"/>
      <w:lang w:val="de-CH"/>
    </w:rPr>
  </w:style>
  <w:style w:type="paragraph" w:customStyle="1" w:styleId="xl38">
    <w:name w:val="xl38"/>
    <w:basedOn w:val="Normalny"/>
    <w:rsid w:val="002D7F31"/>
    <w:pPr>
      <w:pBdr>
        <w:bottom w:val="single" w:sz="4" w:space="0" w:color="000000"/>
      </w:pBdr>
      <w:suppressAutoHyphens w:val="0"/>
      <w:spacing w:before="280" w:after="28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pkt">
    <w:name w:val="pkt"/>
    <w:basedOn w:val="Normalny"/>
    <w:rsid w:val="002D7F31"/>
    <w:pPr>
      <w:suppressAutoHyphens w:val="0"/>
      <w:spacing w:before="60" w:after="60"/>
      <w:ind w:left="851" w:hanging="295"/>
      <w:jc w:val="both"/>
    </w:pPr>
    <w:rPr>
      <w:sz w:val="24"/>
    </w:rPr>
  </w:style>
  <w:style w:type="paragraph" w:customStyle="1" w:styleId="12Zwyrazamiszacunku">
    <w:name w:val="@12.Z_wyrazami_szacunku"/>
    <w:basedOn w:val="Normalny"/>
    <w:next w:val="Normalny"/>
    <w:rsid w:val="002D7F31"/>
    <w:pPr>
      <w:suppressAutoHyphens w:val="0"/>
      <w:spacing w:before="360"/>
    </w:pPr>
    <w:rPr>
      <w:rFonts w:ascii="Verdana" w:hAnsi="Verdana" w:cs="Verdana"/>
    </w:rPr>
  </w:style>
  <w:style w:type="paragraph" w:customStyle="1" w:styleId="18Zalacznikilista">
    <w:name w:val="@18.Zalaczniki_lista"/>
    <w:basedOn w:val="Normalny"/>
    <w:rsid w:val="002D7F31"/>
    <w:pPr>
      <w:numPr>
        <w:numId w:val="6"/>
      </w:numPr>
      <w:suppressAutoHyphens w:val="0"/>
      <w:jc w:val="both"/>
    </w:pPr>
    <w:rPr>
      <w:rFonts w:ascii="Verdana" w:hAnsi="Verdana" w:cs="Verdana"/>
      <w:sz w:val="16"/>
      <w:szCs w:val="18"/>
    </w:rPr>
  </w:style>
  <w:style w:type="paragraph" w:customStyle="1" w:styleId="xl48">
    <w:name w:val="xl48"/>
    <w:basedOn w:val="Normalny"/>
    <w:rsid w:val="002D7F31"/>
    <w:pPr>
      <w:suppressAutoHyphens w:val="0"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9">
    <w:name w:val="xl29"/>
    <w:basedOn w:val="Normalny"/>
    <w:rsid w:val="002D7F31"/>
    <w:pPr>
      <w:suppressAutoHyphens w:val="0"/>
      <w:spacing w:before="280" w:after="280"/>
    </w:pPr>
    <w:rPr>
      <w:rFonts w:ascii="Arial" w:eastAsia="Arial Unicode MS" w:hAnsi="Arial" w:cs="Arial Unicode MS"/>
      <w:b/>
      <w:bCs/>
      <w:sz w:val="24"/>
      <w:szCs w:val="24"/>
    </w:rPr>
  </w:style>
  <w:style w:type="paragraph" w:customStyle="1" w:styleId="11111111ust">
    <w:name w:val="11111111 ust"/>
    <w:basedOn w:val="Normalny"/>
    <w:rsid w:val="002D7F31"/>
    <w:pPr>
      <w:suppressAutoHyphens w:val="0"/>
      <w:spacing w:after="80"/>
      <w:ind w:left="431" w:hanging="255"/>
      <w:jc w:val="both"/>
    </w:pPr>
    <w:rPr>
      <w:sz w:val="24"/>
    </w:rPr>
  </w:style>
  <w:style w:type="paragraph" w:customStyle="1" w:styleId="Tabelatre">
    <w:name w:val="Tabela treść"/>
    <w:basedOn w:val="Normalny"/>
    <w:rsid w:val="002D7F31"/>
    <w:pPr>
      <w:suppressAutoHyphens w:val="0"/>
      <w:spacing w:before="60" w:after="60"/>
    </w:pPr>
    <w:rPr>
      <w:rFonts w:ascii="Arial" w:hAnsi="Arial" w:cs="Arial"/>
    </w:rPr>
  </w:style>
  <w:style w:type="paragraph" w:customStyle="1" w:styleId="Tabelatrenumerowanie">
    <w:name w:val="Tabela treść numerowanie"/>
    <w:basedOn w:val="Tabelatre"/>
    <w:rsid w:val="002D7F31"/>
    <w:pPr>
      <w:numPr>
        <w:numId w:val="7"/>
      </w:numPr>
      <w:tabs>
        <w:tab w:val="left" w:pos="360"/>
        <w:tab w:val="left" w:pos="720"/>
      </w:tabs>
      <w:ind w:left="0" w:firstLine="0"/>
    </w:pPr>
  </w:style>
  <w:style w:type="paragraph" w:customStyle="1" w:styleId="Tabelanagwek2dorodka">
    <w:name w:val="Tabela nagłówek2 do środka"/>
    <w:basedOn w:val="Tabelatre"/>
    <w:rsid w:val="002D7F31"/>
    <w:pPr>
      <w:jc w:val="center"/>
    </w:pPr>
    <w:rPr>
      <w:b/>
    </w:rPr>
  </w:style>
  <w:style w:type="paragraph" w:customStyle="1" w:styleId="Standardowyzkropka">
    <w:name w:val="Standardowy z kropka"/>
    <w:basedOn w:val="Normalny"/>
    <w:rsid w:val="002D7F31"/>
    <w:pPr>
      <w:numPr>
        <w:numId w:val="8"/>
      </w:numPr>
      <w:suppressAutoHyphens w:val="0"/>
      <w:jc w:val="both"/>
    </w:pPr>
    <w:rPr>
      <w:sz w:val="24"/>
      <w:szCs w:val="24"/>
    </w:rPr>
  </w:style>
  <w:style w:type="paragraph" w:customStyle="1" w:styleId="tekst">
    <w:name w:val="tekst"/>
    <w:basedOn w:val="Normalny"/>
    <w:rsid w:val="002D7F31"/>
    <w:pPr>
      <w:suppressAutoHyphens w:val="0"/>
      <w:spacing w:after="80"/>
      <w:jc w:val="both"/>
    </w:pPr>
    <w:rPr>
      <w:sz w:val="24"/>
    </w:rPr>
  </w:style>
  <w:style w:type="paragraph" w:customStyle="1" w:styleId="xl44">
    <w:name w:val="xl44"/>
    <w:basedOn w:val="Normalny"/>
    <w:rsid w:val="002D7F31"/>
    <w:pPr>
      <w:suppressAutoHyphens w:val="0"/>
      <w:spacing w:before="280" w:after="280"/>
    </w:pPr>
    <w:rPr>
      <w:rFonts w:ascii="Ottawa" w:eastAsia="Arial Unicode MS" w:hAnsi="Ottawa" w:cs="Arial Unicode MS"/>
      <w:b/>
      <w:bCs/>
      <w:sz w:val="24"/>
      <w:szCs w:val="24"/>
    </w:rPr>
  </w:style>
  <w:style w:type="paragraph" w:customStyle="1" w:styleId="Tekstpodstawowywcity22">
    <w:name w:val="Tekst podstawowy wcięty 22"/>
    <w:basedOn w:val="Normalny"/>
    <w:rsid w:val="002D7F31"/>
    <w:pPr>
      <w:tabs>
        <w:tab w:val="left" w:pos="502"/>
      </w:tabs>
      <w:ind w:left="502" w:hanging="360"/>
      <w:jc w:val="both"/>
    </w:pPr>
    <w:rPr>
      <w:rFonts w:ascii="Arial" w:hAnsi="Arial" w:cs="Arial"/>
      <w:sz w:val="24"/>
      <w:szCs w:val="24"/>
    </w:rPr>
  </w:style>
  <w:style w:type="paragraph" w:customStyle="1" w:styleId="Zwykytekst2">
    <w:name w:val="Zwykły tekst2"/>
    <w:basedOn w:val="Normalny"/>
    <w:rsid w:val="002D7F31"/>
    <w:pPr>
      <w:suppressAutoHyphens w:val="0"/>
    </w:pPr>
    <w:rPr>
      <w:rFonts w:ascii="Courier New" w:hAnsi="Courier New" w:cs="Courier New"/>
    </w:rPr>
  </w:style>
  <w:style w:type="paragraph" w:customStyle="1" w:styleId="xl27">
    <w:name w:val="xl27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SIWZPodstawowyZnak1">
    <w:name w:val="SIWZ Podstawowy Znak1"/>
    <w:basedOn w:val="Normalny"/>
    <w:rsid w:val="002D7F31"/>
    <w:pPr>
      <w:suppressAutoHyphens w:val="0"/>
      <w:jc w:val="both"/>
    </w:pPr>
    <w:rPr>
      <w:sz w:val="24"/>
    </w:rPr>
  </w:style>
  <w:style w:type="paragraph" w:customStyle="1" w:styleId="Wcicienormalne1">
    <w:name w:val="Wcięcie normalne1"/>
    <w:basedOn w:val="Normalny"/>
    <w:rsid w:val="002D7F31"/>
    <w:pPr>
      <w:suppressAutoHyphens w:val="0"/>
      <w:spacing w:before="120"/>
      <w:ind w:left="720" w:firstLine="720"/>
      <w:jc w:val="both"/>
    </w:pPr>
    <w:rPr>
      <w:rFonts w:ascii="Arial" w:hAnsi="Arial" w:cs="Arial"/>
      <w:sz w:val="24"/>
    </w:rPr>
  </w:style>
  <w:style w:type="paragraph" w:customStyle="1" w:styleId="font0">
    <w:name w:val="font0"/>
    <w:basedOn w:val="Normalny"/>
    <w:rsid w:val="002D7F31"/>
    <w:pPr>
      <w:suppressAutoHyphens w:val="0"/>
      <w:spacing w:before="280" w:after="280"/>
    </w:pPr>
    <w:rPr>
      <w:rFonts w:ascii="Arial" w:hAnsi="Arial" w:cs="Arial"/>
    </w:rPr>
  </w:style>
  <w:style w:type="paragraph" w:customStyle="1" w:styleId="font5">
    <w:name w:val="font5"/>
    <w:basedOn w:val="Normalny"/>
    <w:rsid w:val="002D7F31"/>
    <w:pPr>
      <w:suppressAutoHyphens w:val="0"/>
      <w:spacing w:before="280" w:after="280"/>
    </w:pPr>
    <w:rPr>
      <w:rFonts w:ascii="Arial" w:hAnsi="Arial" w:cs="Arial"/>
    </w:rPr>
  </w:style>
  <w:style w:type="paragraph" w:customStyle="1" w:styleId="xl22">
    <w:name w:val="xl22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23">
    <w:name w:val="xl23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24">
    <w:name w:val="xl24"/>
    <w:basedOn w:val="Normalny"/>
    <w:rsid w:val="002D7F31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25">
    <w:name w:val="xl25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26">
    <w:name w:val="xl26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28">
    <w:name w:val="xl28"/>
    <w:basedOn w:val="Normalny"/>
    <w:rsid w:val="002D7F31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30">
    <w:name w:val="xl30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1">
    <w:name w:val="xl31"/>
    <w:basedOn w:val="Normalny"/>
    <w:rsid w:val="002D7F31"/>
    <w:pPr>
      <w:pBdr>
        <w:left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2">
    <w:name w:val="xl32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3">
    <w:name w:val="xl33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4">
    <w:name w:val="xl34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35">
    <w:name w:val="xl35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6">
    <w:name w:val="xl36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7">
    <w:name w:val="xl37"/>
    <w:basedOn w:val="Normalny"/>
    <w:rsid w:val="002D7F31"/>
    <w:pPr>
      <w:pBdr>
        <w:top w:val="single" w:sz="4" w:space="0" w:color="000000"/>
        <w:bottom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9">
    <w:name w:val="xl39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40">
    <w:name w:val="xl40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41">
    <w:name w:val="xl41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42">
    <w:name w:val="xl42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15Spraweprowadzi">
    <w:name w:val="@15.Sprawe_prowadzi"/>
    <w:basedOn w:val="Normalny"/>
    <w:rsid w:val="002D7F31"/>
    <w:pPr>
      <w:suppressAutoHyphens w:val="0"/>
      <w:jc w:val="both"/>
    </w:pPr>
    <w:rPr>
      <w:rFonts w:ascii="Verdana" w:hAnsi="Verdana" w:cs="Verdana"/>
      <w:sz w:val="18"/>
      <w:szCs w:val="18"/>
    </w:rPr>
  </w:style>
  <w:style w:type="paragraph" w:customStyle="1" w:styleId="font6">
    <w:name w:val="font6"/>
    <w:basedOn w:val="Normalny"/>
    <w:rsid w:val="002D7F31"/>
    <w:pPr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43">
    <w:name w:val="xl43"/>
    <w:basedOn w:val="Normalny"/>
    <w:rsid w:val="002D7F31"/>
    <w:pPr>
      <w:shd w:val="clear" w:color="auto" w:fill="FFFFFF"/>
      <w:suppressAutoHyphens w:val="0"/>
      <w:spacing w:before="280" w:after="280"/>
      <w:jc w:val="right"/>
    </w:pPr>
    <w:rPr>
      <w:rFonts w:ascii="Ottawa" w:eastAsia="Arial Unicode MS" w:hAnsi="Ottawa" w:cs="Arial Unicode MS"/>
      <w:sz w:val="28"/>
      <w:szCs w:val="28"/>
    </w:rPr>
  </w:style>
  <w:style w:type="paragraph" w:customStyle="1" w:styleId="xl45">
    <w:name w:val="xl45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sz w:val="24"/>
      <w:szCs w:val="24"/>
    </w:rPr>
  </w:style>
  <w:style w:type="paragraph" w:customStyle="1" w:styleId="xl46">
    <w:name w:val="xl46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47">
    <w:name w:val="xl47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b/>
      <w:bCs/>
      <w:sz w:val="28"/>
      <w:szCs w:val="28"/>
      <w:u w:val="single"/>
    </w:rPr>
  </w:style>
  <w:style w:type="paragraph" w:customStyle="1" w:styleId="xl49">
    <w:name w:val="xl49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50">
    <w:name w:val="xl50"/>
    <w:basedOn w:val="Normalny"/>
    <w:rsid w:val="002D7F31"/>
    <w:pPr>
      <w:shd w:val="clear" w:color="auto" w:fill="FFFFFF"/>
      <w:suppressAutoHyphens w:val="0"/>
      <w:spacing w:before="280" w:after="280"/>
      <w:jc w:val="right"/>
    </w:pPr>
    <w:rPr>
      <w:rFonts w:ascii="Ottawa" w:eastAsia="Arial Unicode MS" w:hAnsi="Ottawa" w:cs="Arial Unicode MS"/>
      <w:sz w:val="24"/>
      <w:szCs w:val="24"/>
    </w:rPr>
  </w:style>
  <w:style w:type="paragraph" w:customStyle="1" w:styleId="xl51">
    <w:name w:val="xl51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52">
    <w:name w:val="xl52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i/>
      <w:iCs/>
      <w:sz w:val="28"/>
      <w:szCs w:val="28"/>
    </w:rPr>
  </w:style>
  <w:style w:type="paragraph" w:customStyle="1" w:styleId="xl53">
    <w:name w:val="xl53"/>
    <w:basedOn w:val="Normalny"/>
    <w:rsid w:val="002D7F31"/>
    <w:pPr>
      <w:suppressAutoHyphens w:val="0"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4">
    <w:name w:val="xl54"/>
    <w:basedOn w:val="Normalny"/>
    <w:rsid w:val="002D7F31"/>
    <w:pPr>
      <w:shd w:val="clear" w:color="auto" w:fill="FFFFFF"/>
      <w:suppressAutoHyphens w:val="0"/>
      <w:spacing w:before="280" w:after="280"/>
      <w:jc w:val="center"/>
    </w:pPr>
    <w:rPr>
      <w:rFonts w:ascii="Ottawa" w:eastAsia="Arial Unicode MS" w:hAnsi="Ottawa" w:cs="Arial Unicode MS"/>
      <w:sz w:val="32"/>
      <w:szCs w:val="32"/>
    </w:rPr>
  </w:style>
  <w:style w:type="paragraph" w:customStyle="1" w:styleId="xl55">
    <w:name w:val="xl55"/>
    <w:basedOn w:val="Normalny"/>
    <w:rsid w:val="002D7F31"/>
    <w:pPr>
      <w:shd w:val="clear" w:color="auto" w:fill="FFFFFF"/>
      <w:suppressAutoHyphens w:val="0"/>
      <w:spacing w:before="280" w:after="280"/>
      <w:jc w:val="center"/>
    </w:pPr>
    <w:rPr>
      <w:rFonts w:ascii="Arial Unicode MS" w:eastAsia="Arial Unicode MS" w:hAnsi="Arial Unicode MS" w:cs="Arial Unicode MS"/>
      <w:sz w:val="32"/>
      <w:szCs w:val="32"/>
    </w:rPr>
  </w:style>
  <w:style w:type="paragraph" w:customStyle="1" w:styleId="xl56">
    <w:name w:val="xl56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57">
    <w:name w:val="xl57"/>
    <w:basedOn w:val="Normalny"/>
    <w:rsid w:val="002D7F31"/>
    <w:pPr>
      <w:pBdr>
        <w:top w:val="single" w:sz="8" w:space="0" w:color="000000"/>
        <w:left w:val="single" w:sz="8" w:space="0" w:color="000000"/>
        <w:bottom w:val="single" w:sz="8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58">
    <w:name w:val="xl58"/>
    <w:basedOn w:val="Normalny"/>
    <w:rsid w:val="002D7F31"/>
    <w:pPr>
      <w:pBdr>
        <w:top w:val="single" w:sz="8" w:space="0" w:color="000000"/>
        <w:bottom w:val="single" w:sz="8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59">
    <w:name w:val="xl59"/>
    <w:basedOn w:val="Normalny"/>
    <w:rsid w:val="002D7F31"/>
    <w:pPr>
      <w:pBdr>
        <w:top w:val="single" w:sz="8" w:space="0" w:color="000000"/>
        <w:bottom w:val="single" w:sz="8" w:space="0" w:color="000000"/>
        <w:right w:val="single" w:sz="8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60">
    <w:name w:val="xl60"/>
    <w:basedOn w:val="Normalny"/>
    <w:rsid w:val="002D7F31"/>
    <w:pPr>
      <w:shd w:val="clear" w:color="auto" w:fill="FFFFFF"/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32"/>
      <w:szCs w:val="32"/>
    </w:rPr>
  </w:style>
  <w:style w:type="paragraph" w:customStyle="1" w:styleId="xl61">
    <w:name w:val="xl61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62">
    <w:name w:val="xl62"/>
    <w:basedOn w:val="Normalny"/>
    <w:rsid w:val="002D7F31"/>
    <w:pP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32"/>
      <w:szCs w:val="32"/>
    </w:rPr>
  </w:style>
  <w:style w:type="paragraph" w:customStyle="1" w:styleId="xl63">
    <w:name w:val="xl63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dwig">
    <w:name w:val="dźwig !!!"/>
    <w:basedOn w:val="Nagwek1"/>
    <w:rsid w:val="002D7F31"/>
    <w:pPr>
      <w:numPr>
        <w:numId w:val="0"/>
      </w:numPr>
      <w:suppressAutoHyphens w:val="0"/>
      <w:jc w:val="left"/>
    </w:pPr>
    <w:rPr>
      <w:b w:val="0"/>
    </w:rPr>
  </w:style>
  <w:style w:type="paragraph" w:customStyle="1" w:styleId="WW-Tekstpodstawowywcity3">
    <w:name w:val="WW-Tekst podstawowy wcięty 3"/>
    <w:basedOn w:val="Normalny"/>
    <w:rsid w:val="002D7F31"/>
    <w:pPr>
      <w:ind w:left="426" w:hanging="426"/>
      <w:jc w:val="both"/>
    </w:pPr>
    <w:rPr>
      <w:sz w:val="24"/>
    </w:rPr>
  </w:style>
  <w:style w:type="paragraph" w:customStyle="1" w:styleId="BodyText21">
    <w:name w:val="Body Text 21"/>
    <w:basedOn w:val="Normalny"/>
    <w:rsid w:val="002D7F31"/>
    <w:pPr>
      <w:widowControl w:val="0"/>
      <w:tabs>
        <w:tab w:val="left" w:pos="420"/>
      </w:tabs>
      <w:jc w:val="both"/>
    </w:pPr>
    <w:rPr>
      <w:b/>
      <w:sz w:val="24"/>
    </w:rPr>
  </w:style>
  <w:style w:type="paragraph" w:customStyle="1" w:styleId="ParagrafInfotech">
    <w:name w:val="Paragraf Infotech"/>
    <w:basedOn w:val="Normalny"/>
    <w:rsid w:val="002D7F31"/>
    <w:pPr>
      <w:suppressAutoHyphens w:val="0"/>
      <w:autoSpaceDE w:val="0"/>
      <w:spacing w:after="120" w:line="360" w:lineRule="auto"/>
      <w:ind w:firstLine="567"/>
      <w:jc w:val="both"/>
    </w:pPr>
    <w:rPr>
      <w:rFonts w:ascii="Arial" w:hAnsi="Arial" w:cs="Arial"/>
      <w:bCs/>
      <w:sz w:val="18"/>
      <w:szCs w:val="22"/>
    </w:rPr>
  </w:style>
  <w:style w:type="paragraph" w:customStyle="1" w:styleId="Lista21">
    <w:name w:val="Lista 21"/>
    <w:basedOn w:val="Normalny"/>
    <w:rsid w:val="002D7F31"/>
    <w:pPr>
      <w:suppressAutoHyphens w:val="0"/>
      <w:ind w:left="566" w:hanging="283"/>
    </w:pPr>
    <w:rPr>
      <w:sz w:val="24"/>
      <w:szCs w:val="24"/>
    </w:rPr>
  </w:style>
  <w:style w:type="paragraph" w:customStyle="1" w:styleId="Akapitzlist1">
    <w:name w:val="Akapit z listą1"/>
    <w:basedOn w:val="Normalny"/>
    <w:rsid w:val="002D7F31"/>
    <w:pPr>
      <w:suppressAutoHyphens w:val="0"/>
      <w:ind w:left="720"/>
    </w:pPr>
    <w:rPr>
      <w:rFonts w:eastAsia="Calibri"/>
      <w:sz w:val="24"/>
      <w:szCs w:val="24"/>
    </w:rPr>
  </w:style>
  <w:style w:type="paragraph" w:customStyle="1" w:styleId="Kasia">
    <w:name w:val="Kasia"/>
    <w:basedOn w:val="Normalny"/>
    <w:rsid w:val="002D7F31"/>
    <w:pPr>
      <w:tabs>
        <w:tab w:val="left" w:pos="284"/>
      </w:tabs>
      <w:jc w:val="both"/>
    </w:pPr>
    <w:rPr>
      <w:sz w:val="24"/>
      <w:szCs w:val="24"/>
    </w:rPr>
  </w:style>
  <w:style w:type="paragraph" w:customStyle="1" w:styleId="Legenda1">
    <w:name w:val="Legenda1"/>
    <w:basedOn w:val="Normalny"/>
    <w:next w:val="Normalny"/>
    <w:rsid w:val="002D7F31"/>
    <w:pPr>
      <w:suppressAutoHyphens w:val="0"/>
    </w:pPr>
    <w:rPr>
      <w:b/>
      <w:bCs/>
    </w:rPr>
  </w:style>
  <w:style w:type="paragraph" w:customStyle="1" w:styleId="NormalBold">
    <w:name w:val="NormalBold"/>
    <w:basedOn w:val="Normalny"/>
    <w:rsid w:val="002D7F31"/>
    <w:pPr>
      <w:widowControl w:val="0"/>
      <w:suppressAutoHyphens w:val="0"/>
    </w:pPr>
    <w:rPr>
      <w:b/>
      <w:sz w:val="24"/>
      <w:szCs w:val="22"/>
    </w:rPr>
  </w:style>
  <w:style w:type="paragraph" w:customStyle="1" w:styleId="Text1">
    <w:name w:val="Text 1"/>
    <w:basedOn w:val="Normalny"/>
    <w:rsid w:val="002D7F31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</w:rPr>
  </w:style>
  <w:style w:type="paragraph" w:customStyle="1" w:styleId="NormalLeft">
    <w:name w:val="Normal Left"/>
    <w:basedOn w:val="Normalny"/>
    <w:rsid w:val="002D7F31"/>
    <w:pPr>
      <w:suppressAutoHyphens w:val="0"/>
      <w:spacing w:before="120" w:after="120"/>
    </w:pPr>
    <w:rPr>
      <w:rFonts w:eastAsia="Calibri"/>
      <w:sz w:val="24"/>
      <w:szCs w:val="22"/>
    </w:rPr>
  </w:style>
  <w:style w:type="paragraph" w:customStyle="1" w:styleId="Tiret0">
    <w:name w:val="Tiret 0"/>
    <w:basedOn w:val="Normalny"/>
    <w:rsid w:val="002D7F31"/>
    <w:pPr>
      <w:numPr>
        <w:numId w:val="9"/>
      </w:numPr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customStyle="1" w:styleId="Tiret1">
    <w:name w:val="Tiret 1"/>
    <w:basedOn w:val="Normalny"/>
    <w:rsid w:val="002D7F31"/>
    <w:pPr>
      <w:numPr>
        <w:numId w:val="10"/>
      </w:numPr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1">
    <w:name w:val="NumPar 1"/>
    <w:basedOn w:val="Normalny"/>
    <w:next w:val="Text1"/>
    <w:rsid w:val="002D7F31"/>
    <w:pPr>
      <w:numPr>
        <w:numId w:val="11"/>
      </w:numPr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2">
    <w:name w:val="NumPar 2"/>
    <w:basedOn w:val="Normalny"/>
    <w:next w:val="Text1"/>
    <w:rsid w:val="002D7F31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NumPar3">
    <w:name w:val="NumPar 3"/>
    <w:basedOn w:val="Normalny"/>
    <w:next w:val="Text1"/>
    <w:rsid w:val="002D7F31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NumPar4">
    <w:name w:val="NumPar 4"/>
    <w:basedOn w:val="Normalny"/>
    <w:next w:val="Text1"/>
    <w:rsid w:val="002D7F31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ChapterTitle">
    <w:name w:val="ChapterTitle"/>
    <w:basedOn w:val="Normalny"/>
    <w:next w:val="Normalny"/>
    <w:rsid w:val="002D7F31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SectionTitle">
    <w:name w:val="SectionTitle"/>
    <w:basedOn w:val="Normalny"/>
    <w:next w:val="Nagwek1"/>
    <w:rsid w:val="002D7F3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Annexetitre">
    <w:name w:val="Annexe titre"/>
    <w:basedOn w:val="Normalny"/>
    <w:next w:val="Normalny"/>
    <w:rsid w:val="002D7F31"/>
    <w:pPr>
      <w:suppressAutoHyphens w:val="0"/>
      <w:spacing w:before="120" w:after="120"/>
      <w:jc w:val="center"/>
    </w:pPr>
    <w:rPr>
      <w:rFonts w:eastAsia="Calibri"/>
      <w:b/>
      <w:sz w:val="24"/>
      <w:szCs w:val="22"/>
      <w:u w:val="single"/>
    </w:rPr>
  </w:style>
  <w:style w:type="paragraph" w:customStyle="1" w:styleId="HMNumery">
    <w:name w:val="HM Numery"/>
    <w:basedOn w:val="Normalny"/>
    <w:rsid w:val="002D7F31"/>
    <w:pPr>
      <w:numPr>
        <w:numId w:val="12"/>
      </w:numPr>
      <w:suppressAutoHyphens w:val="0"/>
      <w:spacing w:after="120" w:line="340" w:lineRule="exact"/>
      <w:ind w:left="714" w:hanging="714"/>
      <w:jc w:val="both"/>
    </w:pPr>
    <w:rPr>
      <w:rFonts w:ascii="Verdana" w:hAnsi="Verdana" w:cs="Verdana"/>
      <w:b/>
      <w:szCs w:val="24"/>
    </w:rPr>
  </w:style>
  <w:style w:type="paragraph" w:customStyle="1" w:styleId="NUMERACJA">
    <w:name w:val="NUMERACJA"/>
    <w:basedOn w:val="Normalny"/>
    <w:rsid w:val="002D7F31"/>
    <w:pPr>
      <w:numPr>
        <w:numId w:val="13"/>
      </w:numPr>
      <w:suppressAutoHyphens w:val="0"/>
      <w:spacing w:line="276" w:lineRule="auto"/>
      <w:jc w:val="both"/>
    </w:pPr>
    <w:rPr>
      <w:rFonts w:ascii="Verdana" w:hAnsi="Verdana" w:cs="Verdana"/>
      <w:color w:val="FF0000"/>
    </w:rPr>
  </w:style>
  <w:style w:type="paragraph" w:customStyle="1" w:styleId="Tekstblokowy2">
    <w:name w:val="Tekst blokowy2"/>
    <w:basedOn w:val="Normalny"/>
    <w:rsid w:val="002D7F31"/>
    <w:pPr>
      <w:widowControl w:val="0"/>
      <w:overflowPunct w:val="0"/>
      <w:ind w:left="-567" w:right="-468"/>
      <w:jc w:val="both"/>
    </w:pPr>
    <w:rPr>
      <w:rFonts w:ascii="Ottawa" w:hAnsi="Ottawa" w:cs="Ottawa"/>
      <w:bCs/>
      <w:color w:val="00000A"/>
      <w:sz w:val="24"/>
      <w:szCs w:val="24"/>
    </w:rPr>
  </w:style>
  <w:style w:type="paragraph" w:customStyle="1" w:styleId="Listapunktowana1">
    <w:name w:val="Lista punktowana1"/>
    <w:basedOn w:val="Normalny"/>
    <w:rsid w:val="002D7F31"/>
    <w:pPr>
      <w:widowControl w:val="0"/>
      <w:overflowPunct w:val="0"/>
      <w:ind w:left="426" w:hanging="426"/>
      <w:jc w:val="both"/>
    </w:pPr>
    <w:rPr>
      <w:rFonts w:ascii="Verdana" w:hAnsi="Verdana" w:cs="Verdana"/>
      <w:bCs/>
      <w:color w:val="00000A"/>
    </w:rPr>
  </w:style>
  <w:style w:type="paragraph" w:customStyle="1" w:styleId="Akapitzlist2">
    <w:name w:val="Akapit z listą2"/>
    <w:basedOn w:val="Normalny"/>
    <w:rsid w:val="002D7F3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text-justify">
    <w:name w:val="text-justify"/>
    <w:basedOn w:val="Normalny"/>
    <w:rsid w:val="002D7F31"/>
    <w:pPr>
      <w:suppressAutoHyphens w:val="0"/>
      <w:spacing w:before="280" w:after="280"/>
    </w:pPr>
    <w:rPr>
      <w:sz w:val="24"/>
      <w:szCs w:val="24"/>
    </w:rPr>
  </w:style>
  <w:style w:type="paragraph" w:customStyle="1" w:styleId="arimr">
    <w:name w:val="arimr"/>
    <w:basedOn w:val="Normalny"/>
    <w:rsid w:val="002D7F31"/>
    <w:pPr>
      <w:widowControl w:val="0"/>
      <w:spacing w:line="360" w:lineRule="auto"/>
    </w:pPr>
    <w:rPr>
      <w:rFonts w:ascii="Arial" w:hAnsi="Arial" w:cs="Arial"/>
      <w:sz w:val="24"/>
      <w:lang w:val="en-US"/>
    </w:rPr>
  </w:style>
  <w:style w:type="paragraph" w:customStyle="1" w:styleId="Tekstpodstawowywcity1">
    <w:name w:val="Tekst podstawowy wcięty1"/>
    <w:basedOn w:val="Normalny"/>
    <w:rsid w:val="002D7F31"/>
    <w:pPr>
      <w:suppressAutoHyphens w:val="0"/>
      <w:spacing w:line="360" w:lineRule="auto"/>
      <w:ind w:firstLine="284"/>
      <w:jc w:val="both"/>
    </w:pPr>
    <w:rPr>
      <w:sz w:val="24"/>
      <w:szCs w:val="24"/>
      <w:lang w:val="cs-CZ"/>
    </w:rPr>
  </w:style>
  <w:style w:type="paragraph" w:customStyle="1" w:styleId="Tekstprzypisudolnego1">
    <w:name w:val="Tekst przypisu dolnego1"/>
    <w:basedOn w:val="Normalny"/>
    <w:rsid w:val="002D7F31"/>
    <w:rPr>
      <w:rFonts w:ascii="Tahoma" w:hAnsi="Tahoma" w:cs="Tahoma"/>
    </w:rPr>
  </w:style>
  <w:style w:type="paragraph" w:customStyle="1" w:styleId="Akapitzlist3">
    <w:name w:val="Akapit z listą3"/>
    <w:basedOn w:val="Normalny"/>
    <w:rsid w:val="002D7F31"/>
    <w:pPr>
      <w:ind w:left="708"/>
    </w:pPr>
    <w:rPr>
      <w:rFonts w:ascii="Arial" w:hAnsi="Arial" w:cs="Arial"/>
      <w:sz w:val="24"/>
    </w:rPr>
  </w:style>
  <w:style w:type="paragraph" w:customStyle="1" w:styleId="Nagwektabeli">
    <w:name w:val="Nagłówek tabeli"/>
    <w:basedOn w:val="Zawartotabeli"/>
    <w:rsid w:val="002D7F31"/>
    <w:pPr>
      <w:jc w:val="center"/>
    </w:pPr>
    <w:rPr>
      <w:bCs/>
    </w:rPr>
  </w:style>
  <w:style w:type="paragraph" w:customStyle="1" w:styleId="Tekstpodstawowywcity24">
    <w:name w:val="Tekst podstawowy wcięty 24"/>
    <w:basedOn w:val="Normalny"/>
    <w:rsid w:val="002D7F31"/>
    <w:pPr>
      <w:spacing w:after="120" w:line="480" w:lineRule="auto"/>
      <w:ind w:left="283"/>
    </w:pPr>
  </w:style>
  <w:style w:type="paragraph" w:customStyle="1" w:styleId="Tekstpodstawowywcity32">
    <w:name w:val="Tekst podstawowy wcięty 32"/>
    <w:basedOn w:val="Normalny"/>
    <w:rsid w:val="002D7F31"/>
    <w:pPr>
      <w:spacing w:after="120"/>
      <w:ind w:left="283"/>
    </w:pPr>
    <w:rPr>
      <w:sz w:val="16"/>
      <w:szCs w:val="16"/>
    </w:rPr>
  </w:style>
  <w:style w:type="character" w:customStyle="1" w:styleId="Teksttreci">
    <w:name w:val="Tekst treści_"/>
    <w:link w:val="Teksttreci0"/>
    <w:locked/>
    <w:rsid w:val="002D7F31"/>
    <w:rPr>
      <w:rFonts w:ascii="Arial" w:eastAsia="Arial" w:hAnsi="Arial" w:cs="Arial"/>
      <w:i/>
      <w:iCs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D7F31"/>
    <w:pPr>
      <w:widowControl w:val="0"/>
      <w:shd w:val="clear" w:color="auto" w:fill="FFFFFF"/>
      <w:suppressAutoHyphens w:val="0"/>
      <w:spacing w:after="240" w:line="0" w:lineRule="atLeast"/>
      <w:ind w:hanging="420"/>
      <w:jc w:val="both"/>
    </w:pPr>
    <w:rPr>
      <w:rFonts w:ascii="Arial" w:eastAsia="Arial" w:hAnsi="Arial"/>
      <w:i/>
      <w:iCs/>
      <w:lang w:val="x-none" w:eastAsia="x-none"/>
    </w:rPr>
  </w:style>
  <w:style w:type="character" w:customStyle="1" w:styleId="WW8Num1z0">
    <w:name w:val="WW8Num1z0"/>
    <w:rsid w:val="002D7F31"/>
    <w:rPr>
      <w:color w:val="auto"/>
      <w:sz w:val="20"/>
      <w:szCs w:val="20"/>
    </w:rPr>
  </w:style>
  <w:style w:type="character" w:customStyle="1" w:styleId="WW8Num1z1">
    <w:name w:val="WW8Num1z1"/>
    <w:rsid w:val="002D7F31"/>
  </w:style>
  <w:style w:type="character" w:customStyle="1" w:styleId="WW8Num1z2">
    <w:name w:val="WW8Num1z2"/>
    <w:rsid w:val="002D7F31"/>
  </w:style>
  <w:style w:type="character" w:customStyle="1" w:styleId="WW8Num1z3">
    <w:name w:val="WW8Num1z3"/>
    <w:rsid w:val="002D7F31"/>
  </w:style>
  <w:style w:type="character" w:customStyle="1" w:styleId="WW8Num1z4">
    <w:name w:val="WW8Num1z4"/>
    <w:rsid w:val="002D7F31"/>
  </w:style>
  <w:style w:type="character" w:customStyle="1" w:styleId="WW8Num1z5">
    <w:name w:val="WW8Num1z5"/>
    <w:rsid w:val="002D7F31"/>
  </w:style>
  <w:style w:type="character" w:customStyle="1" w:styleId="WW8Num1z6">
    <w:name w:val="WW8Num1z6"/>
    <w:rsid w:val="002D7F31"/>
  </w:style>
  <w:style w:type="character" w:customStyle="1" w:styleId="WW8Num1z7">
    <w:name w:val="WW8Num1z7"/>
    <w:rsid w:val="002D7F31"/>
  </w:style>
  <w:style w:type="character" w:customStyle="1" w:styleId="WW8Num1z8">
    <w:name w:val="WW8Num1z8"/>
    <w:rsid w:val="002D7F31"/>
  </w:style>
  <w:style w:type="character" w:customStyle="1" w:styleId="WW8Num2z0">
    <w:name w:val="WW8Num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22"/>
      <w:szCs w:val="20"/>
      <w:u w:val="none"/>
      <w:effect w:val="none"/>
    </w:rPr>
  </w:style>
  <w:style w:type="character" w:customStyle="1" w:styleId="WW8Num3z0">
    <w:name w:val="WW8Num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3z1">
    <w:name w:val="WW8Num3z1"/>
    <w:rsid w:val="002D7F31"/>
    <w:rPr>
      <w:color w:val="auto"/>
      <w:sz w:val="20"/>
      <w:szCs w:val="20"/>
    </w:rPr>
  </w:style>
  <w:style w:type="character" w:customStyle="1" w:styleId="WW8Num3z2">
    <w:name w:val="WW8Num3z2"/>
    <w:rsid w:val="002D7F31"/>
  </w:style>
  <w:style w:type="character" w:customStyle="1" w:styleId="WW8Num3z3">
    <w:name w:val="WW8Num3z3"/>
    <w:rsid w:val="002D7F31"/>
  </w:style>
  <w:style w:type="character" w:customStyle="1" w:styleId="WW8Num3z4">
    <w:name w:val="WW8Num3z4"/>
    <w:rsid w:val="002D7F31"/>
  </w:style>
  <w:style w:type="character" w:customStyle="1" w:styleId="WW8Num3z5">
    <w:name w:val="WW8Num3z5"/>
    <w:rsid w:val="002D7F31"/>
  </w:style>
  <w:style w:type="character" w:customStyle="1" w:styleId="WW8Num3z6">
    <w:name w:val="WW8Num3z6"/>
    <w:rsid w:val="002D7F31"/>
  </w:style>
  <w:style w:type="character" w:customStyle="1" w:styleId="WW8Num3z7">
    <w:name w:val="WW8Num3z7"/>
    <w:rsid w:val="002D7F31"/>
  </w:style>
  <w:style w:type="character" w:customStyle="1" w:styleId="WW8Num3z8">
    <w:name w:val="WW8Num3z8"/>
    <w:rsid w:val="002D7F31"/>
  </w:style>
  <w:style w:type="character" w:customStyle="1" w:styleId="WW8Num4z0">
    <w:name w:val="WW8Num4z0"/>
    <w:rsid w:val="002D7F31"/>
  </w:style>
  <w:style w:type="character" w:customStyle="1" w:styleId="WW8Num5z0">
    <w:name w:val="WW8Num5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5z1">
    <w:name w:val="WW8Num5z1"/>
    <w:rsid w:val="002D7F31"/>
  </w:style>
  <w:style w:type="character" w:customStyle="1" w:styleId="WW8Num5z2">
    <w:name w:val="WW8Num5z2"/>
    <w:rsid w:val="002D7F31"/>
  </w:style>
  <w:style w:type="character" w:customStyle="1" w:styleId="WW8Num5z3">
    <w:name w:val="WW8Num5z3"/>
    <w:rsid w:val="002D7F31"/>
  </w:style>
  <w:style w:type="character" w:customStyle="1" w:styleId="WW8Num5z4">
    <w:name w:val="WW8Num5z4"/>
    <w:rsid w:val="002D7F31"/>
    <w:rPr>
      <w:rFonts w:ascii="Verdana" w:hAnsi="Verdana" w:cs="Verdana" w:hint="default"/>
    </w:rPr>
  </w:style>
  <w:style w:type="character" w:customStyle="1" w:styleId="WW8Num5z5">
    <w:name w:val="WW8Num5z5"/>
    <w:rsid w:val="002D7F31"/>
  </w:style>
  <w:style w:type="character" w:customStyle="1" w:styleId="WW8Num5z6">
    <w:name w:val="WW8Num5z6"/>
    <w:rsid w:val="002D7F31"/>
  </w:style>
  <w:style w:type="character" w:customStyle="1" w:styleId="WW8Num5z7">
    <w:name w:val="WW8Num5z7"/>
    <w:rsid w:val="002D7F31"/>
  </w:style>
  <w:style w:type="character" w:customStyle="1" w:styleId="WW8Num5z8">
    <w:name w:val="WW8Num5z8"/>
    <w:rsid w:val="002D7F31"/>
  </w:style>
  <w:style w:type="character" w:customStyle="1" w:styleId="WW8Num6z0">
    <w:name w:val="WW8Num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6z1">
    <w:name w:val="WW8Num6z1"/>
    <w:rsid w:val="002D7F31"/>
    <w:rPr>
      <w:i/>
      <w:iCs w:val="0"/>
      <w:sz w:val="22"/>
      <w:szCs w:val="22"/>
    </w:rPr>
  </w:style>
  <w:style w:type="character" w:customStyle="1" w:styleId="WW8Num6z2">
    <w:name w:val="WW8Num6z2"/>
    <w:rsid w:val="002D7F31"/>
    <w:rPr>
      <w:sz w:val="22"/>
      <w:szCs w:val="22"/>
    </w:rPr>
  </w:style>
  <w:style w:type="character" w:customStyle="1" w:styleId="WW8Num6z3">
    <w:name w:val="WW8Num6z3"/>
    <w:rsid w:val="002D7F31"/>
  </w:style>
  <w:style w:type="character" w:customStyle="1" w:styleId="WW8Num6z4">
    <w:name w:val="WW8Num6z4"/>
    <w:rsid w:val="002D7F31"/>
  </w:style>
  <w:style w:type="character" w:customStyle="1" w:styleId="WW8Num6z5">
    <w:name w:val="WW8Num6z5"/>
    <w:rsid w:val="002D7F31"/>
  </w:style>
  <w:style w:type="character" w:customStyle="1" w:styleId="WW8Num6z6">
    <w:name w:val="WW8Num6z6"/>
    <w:rsid w:val="002D7F31"/>
  </w:style>
  <w:style w:type="character" w:customStyle="1" w:styleId="WW8Num6z7">
    <w:name w:val="WW8Num6z7"/>
    <w:rsid w:val="002D7F31"/>
  </w:style>
  <w:style w:type="character" w:customStyle="1" w:styleId="WW8Num6z8">
    <w:name w:val="WW8Num6z8"/>
    <w:rsid w:val="002D7F31"/>
  </w:style>
  <w:style w:type="character" w:customStyle="1" w:styleId="WW8Num7z0">
    <w:name w:val="WW8Num7z0"/>
    <w:rsid w:val="002D7F31"/>
    <w:rPr>
      <w:rFonts w:ascii="Times New Roman" w:hAnsi="Times New Roman" w:cs="Times New Roman" w:hint="default"/>
      <w:b w:val="0"/>
      <w:bCs/>
      <w:i w:val="0"/>
      <w:iCs w:val="0"/>
      <w:strike w:val="0"/>
      <w:dstrike w:val="0"/>
      <w:sz w:val="20"/>
      <w:szCs w:val="24"/>
      <w:u w:val="none"/>
      <w:effect w:val="none"/>
    </w:rPr>
  </w:style>
  <w:style w:type="character" w:customStyle="1" w:styleId="WW8Num8z0">
    <w:name w:val="WW8Num8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9z0">
    <w:name w:val="WW8Num9z0"/>
    <w:rsid w:val="002D7F31"/>
    <w:rPr>
      <w:rFonts w:ascii="Symbol" w:hAnsi="Symbol" w:cs="Symbol" w:hint="default"/>
    </w:rPr>
  </w:style>
  <w:style w:type="character" w:customStyle="1" w:styleId="WW8Num9z1">
    <w:name w:val="WW8Num9z1"/>
    <w:rsid w:val="002D7F31"/>
  </w:style>
  <w:style w:type="character" w:customStyle="1" w:styleId="WW8Num9z2">
    <w:name w:val="WW8Num9z2"/>
    <w:rsid w:val="002D7F31"/>
  </w:style>
  <w:style w:type="character" w:customStyle="1" w:styleId="WW8Num9z3">
    <w:name w:val="WW8Num9z3"/>
    <w:rsid w:val="002D7F31"/>
  </w:style>
  <w:style w:type="character" w:customStyle="1" w:styleId="WW8Num9z4">
    <w:name w:val="WW8Num9z4"/>
    <w:rsid w:val="002D7F31"/>
  </w:style>
  <w:style w:type="character" w:customStyle="1" w:styleId="WW8Num9z5">
    <w:name w:val="WW8Num9z5"/>
    <w:rsid w:val="002D7F31"/>
  </w:style>
  <w:style w:type="character" w:customStyle="1" w:styleId="WW8Num9z6">
    <w:name w:val="WW8Num9z6"/>
    <w:rsid w:val="002D7F31"/>
  </w:style>
  <w:style w:type="character" w:customStyle="1" w:styleId="WW8Num9z7">
    <w:name w:val="WW8Num9z7"/>
    <w:rsid w:val="002D7F31"/>
  </w:style>
  <w:style w:type="character" w:customStyle="1" w:styleId="WW8Num9z8">
    <w:name w:val="WW8Num9z8"/>
    <w:rsid w:val="002D7F31"/>
  </w:style>
  <w:style w:type="character" w:customStyle="1" w:styleId="WW8Num10z0">
    <w:name w:val="WW8Num10z0"/>
    <w:rsid w:val="002D7F31"/>
  </w:style>
  <w:style w:type="character" w:customStyle="1" w:styleId="WW8Num11z0">
    <w:name w:val="WW8Num11z0"/>
    <w:rsid w:val="002D7F31"/>
    <w:rPr>
      <w:rFonts w:ascii="Symbol" w:hAnsi="Symbol" w:cs="Symbol" w:hint="default"/>
      <w:sz w:val="22"/>
      <w:szCs w:val="22"/>
    </w:rPr>
  </w:style>
  <w:style w:type="character" w:customStyle="1" w:styleId="WW8Num12z0">
    <w:name w:val="WW8Num12z0"/>
    <w:rsid w:val="002D7F31"/>
    <w:rPr>
      <w:rFonts w:ascii="Symbol" w:hAnsi="Symbol" w:cs="Symbol" w:hint="default"/>
      <w:b w:val="0"/>
      <w:bCs w:val="0"/>
      <w:sz w:val="22"/>
      <w:szCs w:val="22"/>
    </w:rPr>
  </w:style>
  <w:style w:type="character" w:customStyle="1" w:styleId="WW8Num13z0">
    <w:name w:val="WW8Num1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pacing w:val="-4"/>
      <w:sz w:val="20"/>
      <w:u w:val="none"/>
      <w:effect w:val="none"/>
    </w:rPr>
  </w:style>
  <w:style w:type="character" w:customStyle="1" w:styleId="WW8Num14z0">
    <w:name w:val="WW8Num14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15z0">
    <w:name w:val="WW8Num15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szCs w:val="22"/>
      <w:u w:val="none"/>
      <w:effect w:val="none"/>
    </w:rPr>
  </w:style>
  <w:style w:type="character" w:customStyle="1" w:styleId="WW8Num16z0">
    <w:name w:val="WW8Num16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17z0">
    <w:name w:val="WW8Num17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18z0">
    <w:name w:val="WW8Num18z0"/>
    <w:rsid w:val="002D7F31"/>
    <w:rPr>
      <w:rFonts w:ascii="Symbol" w:hAnsi="Symbol" w:cs="Symbol" w:hint="default"/>
    </w:rPr>
  </w:style>
  <w:style w:type="character" w:customStyle="1" w:styleId="WW8Num19z0">
    <w:name w:val="WW8Num19z0"/>
    <w:rsid w:val="002D7F31"/>
    <w:rPr>
      <w:rFonts w:ascii="Symbol" w:hAnsi="Symbol" w:cs="Symbol" w:hint="default"/>
    </w:rPr>
  </w:style>
  <w:style w:type="character" w:customStyle="1" w:styleId="WW8Num19z1">
    <w:name w:val="WW8Num19z1"/>
    <w:rsid w:val="002D7F31"/>
    <w:rPr>
      <w:rFonts w:ascii="OpenSymbol" w:hAnsi="OpenSymbol" w:cs="OpenSymbol" w:hint="default"/>
    </w:rPr>
  </w:style>
  <w:style w:type="character" w:customStyle="1" w:styleId="WW8Num20z0">
    <w:name w:val="WW8Num20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21z0">
    <w:name w:val="WW8Num21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22z0">
    <w:name w:val="WW8Num2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22z1">
    <w:name w:val="WW8Num22z1"/>
    <w:rsid w:val="002D7F31"/>
    <w:rPr>
      <w:rFonts w:ascii="Times New Roman" w:hAnsi="Times New Roman" w:cs="Times New Roman" w:hint="default"/>
      <w:b w:val="0"/>
      <w:bCs/>
      <w:sz w:val="22"/>
      <w:szCs w:val="22"/>
    </w:rPr>
  </w:style>
  <w:style w:type="character" w:customStyle="1" w:styleId="WW8Num22z2">
    <w:name w:val="WW8Num22z2"/>
    <w:rsid w:val="002D7F31"/>
  </w:style>
  <w:style w:type="character" w:customStyle="1" w:styleId="WW8Num23z0">
    <w:name w:val="WW8Num23z0"/>
    <w:rsid w:val="002D7F31"/>
    <w:rPr>
      <w:rFonts w:ascii="Symbol" w:hAnsi="Symbol" w:cs="Symbol" w:hint="default"/>
      <w:szCs w:val="22"/>
    </w:rPr>
  </w:style>
  <w:style w:type="character" w:customStyle="1" w:styleId="WW8Num23z1">
    <w:name w:val="WW8Num23z1"/>
    <w:rsid w:val="002D7F31"/>
    <w:rPr>
      <w:rFonts w:ascii="Times New Roman" w:hAnsi="Times New Roman" w:cs="Times New Roman" w:hint="default"/>
      <w:b w:val="0"/>
      <w:bCs/>
      <w:sz w:val="22"/>
      <w:szCs w:val="22"/>
    </w:rPr>
  </w:style>
  <w:style w:type="character" w:customStyle="1" w:styleId="WW8Num23z2">
    <w:name w:val="WW8Num23z2"/>
    <w:rsid w:val="002D7F31"/>
  </w:style>
  <w:style w:type="character" w:customStyle="1" w:styleId="WW8Num23z3">
    <w:name w:val="WW8Num23z3"/>
    <w:rsid w:val="002D7F31"/>
  </w:style>
  <w:style w:type="character" w:customStyle="1" w:styleId="WW8Num23z4">
    <w:name w:val="WW8Num23z4"/>
    <w:rsid w:val="002D7F31"/>
  </w:style>
  <w:style w:type="character" w:customStyle="1" w:styleId="WW8Num23z5">
    <w:name w:val="WW8Num23z5"/>
    <w:rsid w:val="002D7F31"/>
  </w:style>
  <w:style w:type="character" w:customStyle="1" w:styleId="WW8Num23z6">
    <w:name w:val="WW8Num23z6"/>
    <w:rsid w:val="002D7F31"/>
  </w:style>
  <w:style w:type="character" w:customStyle="1" w:styleId="WW8Num23z7">
    <w:name w:val="WW8Num23z7"/>
    <w:rsid w:val="002D7F31"/>
  </w:style>
  <w:style w:type="character" w:customStyle="1" w:styleId="WW8Num23z8">
    <w:name w:val="WW8Num23z8"/>
    <w:rsid w:val="002D7F31"/>
  </w:style>
  <w:style w:type="character" w:customStyle="1" w:styleId="WW8Num24z0">
    <w:name w:val="WW8Num24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25z0">
    <w:name w:val="WW8Num25z0"/>
    <w:rsid w:val="002D7F31"/>
    <w:rPr>
      <w:rFonts w:ascii="Symbol" w:hAnsi="Symbol" w:cs="Symbol" w:hint="default"/>
    </w:rPr>
  </w:style>
  <w:style w:type="character" w:customStyle="1" w:styleId="WW8Num26z0">
    <w:name w:val="WW8Num2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27z0">
    <w:name w:val="WW8Num27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28z0">
    <w:name w:val="WW8Num28z0"/>
    <w:rsid w:val="002D7F31"/>
    <w:rPr>
      <w:rFonts w:ascii="Symbol" w:hAnsi="Symbol" w:cs="Symbol" w:hint="default"/>
    </w:rPr>
  </w:style>
  <w:style w:type="character" w:customStyle="1" w:styleId="WW8Num29z0">
    <w:name w:val="WW8Num29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29z1">
    <w:name w:val="WW8Num29z1"/>
    <w:rsid w:val="002D7F31"/>
  </w:style>
  <w:style w:type="character" w:customStyle="1" w:styleId="WW8Num29z2">
    <w:name w:val="WW8Num29z2"/>
    <w:rsid w:val="002D7F31"/>
  </w:style>
  <w:style w:type="character" w:customStyle="1" w:styleId="WW8Num29z3">
    <w:name w:val="WW8Num29z3"/>
    <w:rsid w:val="002D7F31"/>
  </w:style>
  <w:style w:type="character" w:customStyle="1" w:styleId="WW8Num29z4">
    <w:name w:val="WW8Num29z4"/>
    <w:rsid w:val="002D7F31"/>
  </w:style>
  <w:style w:type="character" w:customStyle="1" w:styleId="WW8Num29z5">
    <w:name w:val="WW8Num29z5"/>
    <w:rsid w:val="002D7F31"/>
  </w:style>
  <w:style w:type="character" w:customStyle="1" w:styleId="WW8Num29z6">
    <w:name w:val="WW8Num29z6"/>
    <w:rsid w:val="002D7F31"/>
  </w:style>
  <w:style w:type="character" w:customStyle="1" w:styleId="WW8Num29z7">
    <w:name w:val="WW8Num29z7"/>
    <w:rsid w:val="002D7F31"/>
  </w:style>
  <w:style w:type="character" w:customStyle="1" w:styleId="WW8Num29z8">
    <w:name w:val="WW8Num29z8"/>
    <w:rsid w:val="002D7F31"/>
  </w:style>
  <w:style w:type="character" w:customStyle="1" w:styleId="WW8Num30z0">
    <w:name w:val="WW8Num30z0"/>
    <w:rsid w:val="002D7F31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WW8Num30z1">
    <w:name w:val="WW8Num30z1"/>
    <w:rsid w:val="002D7F31"/>
  </w:style>
  <w:style w:type="character" w:customStyle="1" w:styleId="WW8Num30z2">
    <w:name w:val="WW8Num30z2"/>
    <w:rsid w:val="002D7F31"/>
  </w:style>
  <w:style w:type="character" w:customStyle="1" w:styleId="WW8Num30z3">
    <w:name w:val="WW8Num30z3"/>
    <w:rsid w:val="002D7F31"/>
  </w:style>
  <w:style w:type="character" w:customStyle="1" w:styleId="WW8Num30z4">
    <w:name w:val="WW8Num30z4"/>
    <w:rsid w:val="002D7F31"/>
  </w:style>
  <w:style w:type="character" w:customStyle="1" w:styleId="WW8Num30z5">
    <w:name w:val="WW8Num30z5"/>
    <w:rsid w:val="002D7F31"/>
  </w:style>
  <w:style w:type="character" w:customStyle="1" w:styleId="WW8Num30z6">
    <w:name w:val="WW8Num30z6"/>
    <w:rsid w:val="002D7F31"/>
  </w:style>
  <w:style w:type="character" w:customStyle="1" w:styleId="WW8Num30z7">
    <w:name w:val="WW8Num30z7"/>
    <w:rsid w:val="002D7F31"/>
  </w:style>
  <w:style w:type="character" w:customStyle="1" w:styleId="WW8Num30z8">
    <w:name w:val="WW8Num30z8"/>
    <w:rsid w:val="002D7F31"/>
  </w:style>
  <w:style w:type="character" w:customStyle="1" w:styleId="WW8Num31z0">
    <w:name w:val="WW8Num31z0"/>
    <w:rsid w:val="002D7F31"/>
    <w:rPr>
      <w:rFonts w:ascii="StarSymbol" w:eastAsia="StarSymbol" w:hAnsi="StarSymbol" w:cs="StarSymbol" w:hint="default"/>
      <w:sz w:val="18"/>
    </w:rPr>
  </w:style>
  <w:style w:type="character" w:customStyle="1" w:styleId="WW8Num32z0">
    <w:name w:val="WW8Num32z0"/>
    <w:rsid w:val="002D7F31"/>
    <w:rPr>
      <w:color w:val="000000"/>
    </w:rPr>
  </w:style>
  <w:style w:type="character" w:customStyle="1" w:styleId="WW8Num33z0">
    <w:name w:val="WW8Num3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20"/>
      <w:szCs w:val="22"/>
      <w:u w:val="none"/>
      <w:effect w:val="none"/>
    </w:rPr>
  </w:style>
  <w:style w:type="character" w:customStyle="1" w:styleId="WW8Num34z0">
    <w:name w:val="WW8Num34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35z0">
    <w:name w:val="WW8Num35z0"/>
    <w:rsid w:val="002D7F31"/>
  </w:style>
  <w:style w:type="character" w:customStyle="1" w:styleId="WW8Num36z0">
    <w:name w:val="WW8Num3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20"/>
      <w:szCs w:val="22"/>
      <w:u w:val="none"/>
      <w:effect w:val="none"/>
    </w:rPr>
  </w:style>
  <w:style w:type="character" w:customStyle="1" w:styleId="WW8Num37z0">
    <w:name w:val="WW8Num37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38z0">
    <w:name w:val="WW8Num38z0"/>
    <w:rsid w:val="002D7F31"/>
    <w:rPr>
      <w:rFonts w:ascii="Times New Roman" w:hAnsi="Times New Roman" w:cs="Times New Roman" w:hint="default"/>
      <w:b w:val="0"/>
      <w:bCs/>
      <w:iCs/>
      <w:sz w:val="24"/>
      <w:szCs w:val="24"/>
    </w:rPr>
  </w:style>
  <w:style w:type="character" w:customStyle="1" w:styleId="WW8Num39z0">
    <w:name w:val="WW8Num39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0"/>
      <w:u w:val="none"/>
      <w:effect w:val="none"/>
    </w:rPr>
  </w:style>
  <w:style w:type="character" w:customStyle="1" w:styleId="WW8Num40z0">
    <w:name w:val="WW8Num40z0"/>
    <w:rsid w:val="002D7F31"/>
    <w:rPr>
      <w:rFonts w:ascii="Symbol" w:hAnsi="Symbol" w:cs="Symbol" w:hint="default"/>
      <w:sz w:val="22"/>
      <w:szCs w:val="22"/>
    </w:rPr>
  </w:style>
  <w:style w:type="character" w:customStyle="1" w:styleId="WW8Num41z0">
    <w:name w:val="WW8Num41z0"/>
    <w:rsid w:val="002D7F31"/>
    <w:rPr>
      <w:rFonts w:ascii="Times New Roman" w:eastAsia="Times New Roman" w:hAnsi="Times New Roman" w:cs="Times New Roman" w:hint="default"/>
    </w:rPr>
  </w:style>
  <w:style w:type="character" w:customStyle="1" w:styleId="WW8Num42z0">
    <w:name w:val="WW8Num4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43z0">
    <w:name w:val="WW8Num4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2"/>
      <w:u w:val="none"/>
      <w:effect w:val="none"/>
    </w:rPr>
  </w:style>
  <w:style w:type="character" w:customStyle="1" w:styleId="WW8Num43z1">
    <w:name w:val="WW8Num43z1"/>
    <w:rsid w:val="002D7F31"/>
  </w:style>
  <w:style w:type="character" w:customStyle="1" w:styleId="WW8Num43z2">
    <w:name w:val="WW8Num43z2"/>
    <w:rsid w:val="002D7F31"/>
    <w:rPr>
      <w:b/>
      <w:bCs w:val="0"/>
      <w:color w:val="000000"/>
      <w:sz w:val="22"/>
      <w:szCs w:val="22"/>
    </w:rPr>
  </w:style>
  <w:style w:type="character" w:customStyle="1" w:styleId="WW8Num43z3">
    <w:name w:val="WW8Num43z3"/>
    <w:rsid w:val="002D7F31"/>
  </w:style>
  <w:style w:type="character" w:customStyle="1" w:styleId="WW8Num43z4">
    <w:name w:val="WW8Num43z4"/>
    <w:rsid w:val="002D7F31"/>
  </w:style>
  <w:style w:type="character" w:customStyle="1" w:styleId="WW8Num43z5">
    <w:name w:val="WW8Num43z5"/>
    <w:rsid w:val="002D7F31"/>
  </w:style>
  <w:style w:type="character" w:customStyle="1" w:styleId="WW8Num43z6">
    <w:name w:val="WW8Num43z6"/>
    <w:rsid w:val="002D7F31"/>
  </w:style>
  <w:style w:type="character" w:customStyle="1" w:styleId="WW8Num43z7">
    <w:name w:val="WW8Num43z7"/>
    <w:rsid w:val="002D7F31"/>
  </w:style>
  <w:style w:type="character" w:customStyle="1" w:styleId="WW8Num43z8">
    <w:name w:val="WW8Num43z8"/>
    <w:rsid w:val="002D7F31"/>
  </w:style>
  <w:style w:type="character" w:customStyle="1" w:styleId="WW8Num44z0">
    <w:name w:val="WW8Num44z0"/>
    <w:rsid w:val="002D7F31"/>
    <w:rPr>
      <w:color w:val="000000"/>
      <w:sz w:val="22"/>
      <w:szCs w:val="22"/>
    </w:rPr>
  </w:style>
  <w:style w:type="character" w:customStyle="1" w:styleId="WW8Num45z0">
    <w:name w:val="WW8Num45z0"/>
    <w:rsid w:val="002D7F31"/>
    <w:rPr>
      <w:color w:val="000000"/>
      <w:sz w:val="22"/>
      <w:szCs w:val="22"/>
    </w:rPr>
  </w:style>
  <w:style w:type="character" w:customStyle="1" w:styleId="WW8Num46z0">
    <w:name w:val="WW8Num46z0"/>
    <w:rsid w:val="002D7F31"/>
    <w:rPr>
      <w:sz w:val="22"/>
      <w:szCs w:val="22"/>
    </w:rPr>
  </w:style>
  <w:style w:type="character" w:customStyle="1" w:styleId="WW8Num47z0">
    <w:name w:val="WW8Num47z0"/>
    <w:rsid w:val="002D7F31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WW8Num48z0">
    <w:name w:val="WW8Num48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49z0">
    <w:name w:val="WW8Num49z0"/>
    <w:rsid w:val="002D7F31"/>
    <w:rPr>
      <w:rFonts w:ascii="Symbol" w:hAnsi="Symbol" w:cs="Symbol" w:hint="default"/>
      <w:sz w:val="20"/>
      <w:szCs w:val="20"/>
    </w:rPr>
  </w:style>
  <w:style w:type="character" w:customStyle="1" w:styleId="WW8Num50z0">
    <w:name w:val="WW8Num50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50z1">
    <w:name w:val="WW8Num50z1"/>
    <w:rsid w:val="002D7F31"/>
    <w:rPr>
      <w:rFonts w:ascii="OpenSymbol" w:eastAsia="OpenSymbol" w:hAnsi="OpenSymbol" w:cs="OpenSymbol" w:hint="default"/>
    </w:rPr>
  </w:style>
  <w:style w:type="character" w:customStyle="1" w:styleId="WW8Num50z2">
    <w:name w:val="WW8Num50z2"/>
    <w:rsid w:val="002D7F31"/>
  </w:style>
  <w:style w:type="character" w:customStyle="1" w:styleId="WW8Num50z3">
    <w:name w:val="WW8Num50z3"/>
    <w:rsid w:val="002D7F31"/>
  </w:style>
  <w:style w:type="character" w:customStyle="1" w:styleId="WW8Num50z4">
    <w:name w:val="WW8Num50z4"/>
    <w:rsid w:val="002D7F31"/>
  </w:style>
  <w:style w:type="character" w:customStyle="1" w:styleId="WW8Num50z5">
    <w:name w:val="WW8Num50z5"/>
    <w:rsid w:val="002D7F31"/>
  </w:style>
  <w:style w:type="character" w:customStyle="1" w:styleId="WW8Num50z6">
    <w:name w:val="WW8Num50z6"/>
    <w:rsid w:val="002D7F31"/>
  </w:style>
  <w:style w:type="character" w:customStyle="1" w:styleId="WW8Num50z7">
    <w:name w:val="WW8Num50z7"/>
    <w:rsid w:val="002D7F31"/>
  </w:style>
  <w:style w:type="character" w:customStyle="1" w:styleId="WW8Num50z8">
    <w:name w:val="WW8Num50z8"/>
    <w:rsid w:val="002D7F31"/>
  </w:style>
  <w:style w:type="character" w:customStyle="1" w:styleId="WW8Num51z0">
    <w:name w:val="WW8Num51z0"/>
    <w:rsid w:val="002D7F31"/>
  </w:style>
  <w:style w:type="character" w:customStyle="1" w:styleId="WW8Num52z0">
    <w:name w:val="WW8Num52z0"/>
    <w:rsid w:val="002D7F31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2"/>
      <w:position w:val="0"/>
      <w:sz w:val="24"/>
      <w:szCs w:val="22"/>
      <w:u w:val="none"/>
      <w:effect w:val="none"/>
      <w:vertAlign w:val="baseline"/>
      <w:em w:val="none"/>
      <w:specVanish w:val="0"/>
    </w:rPr>
  </w:style>
  <w:style w:type="character" w:customStyle="1" w:styleId="WW8Num52z1">
    <w:name w:val="WW8Num52z1"/>
    <w:rsid w:val="002D7F31"/>
  </w:style>
  <w:style w:type="character" w:customStyle="1" w:styleId="WW8Num52z2">
    <w:name w:val="WW8Num52z2"/>
    <w:rsid w:val="002D7F31"/>
  </w:style>
  <w:style w:type="character" w:customStyle="1" w:styleId="WW8Num52z3">
    <w:name w:val="WW8Num52z3"/>
    <w:rsid w:val="002D7F31"/>
  </w:style>
  <w:style w:type="character" w:customStyle="1" w:styleId="WW8Num52z4">
    <w:name w:val="WW8Num52z4"/>
    <w:rsid w:val="002D7F31"/>
  </w:style>
  <w:style w:type="character" w:customStyle="1" w:styleId="WW8Num52z5">
    <w:name w:val="WW8Num52z5"/>
    <w:rsid w:val="002D7F31"/>
  </w:style>
  <w:style w:type="character" w:customStyle="1" w:styleId="WW8Num52z6">
    <w:name w:val="WW8Num52z6"/>
    <w:rsid w:val="002D7F31"/>
  </w:style>
  <w:style w:type="character" w:customStyle="1" w:styleId="WW8Num52z7">
    <w:name w:val="WW8Num52z7"/>
    <w:rsid w:val="002D7F31"/>
  </w:style>
  <w:style w:type="character" w:customStyle="1" w:styleId="WW8Num52z8">
    <w:name w:val="WW8Num52z8"/>
    <w:rsid w:val="002D7F31"/>
  </w:style>
  <w:style w:type="character" w:customStyle="1" w:styleId="WW8Num53z0">
    <w:name w:val="WW8Num53z0"/>
    <w:rsid w:val="002D7F31"/>
    <w:rPr>
      <w:rFonts w:ascii="Times New Roman" w:hAnsi="Times New Roman" w:cs="Times New Roman" w:hint="default"/>
      <w:b w:val="0"/>
      <w:bCs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54z0">
    <w:name w:val="WW8Num54z0"/>
    <w:rsid w:val="002D7F31"/>
    <w:rPr>
      <w:b/>
      <w:bCs w:val="0"/>
      <w:sz w:val="22"/>
    </w:rPr>
  </w:style>
  <w:style w:type="character" w:customStyle="1" w:styleId="WW8Num55z0">
    <w:name w:val="WW8Num55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56z0">
    <w:name w:val="WW8Num5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u w:val="none"/>
      <w:effect w:val="none"/>
    </w:rPr>
  </w:style>
  <w:style w:type="character" w:customStyle="1" w:styleId="WW8Num56z1">
    <w:name w:val="WW8Num56z1"/>
    <w:rsid w:val="002D7F31"/>
  </w:style>
  <w:style w:type="character" w:customStyle="1" w:styleId="WW8Num56z3">
    <w:name w:val="WW8Num56z3"/>
    <w:rsid w:val="002D7F31"/>
  </w:style>
  <w:style w:type="character" w:customStyle="1" w:styleId="WW8Num57z0">
    <w:name w:val="WW8Num57z0"/>
    <w:rsid w:val="002D7F31"/>
    <w:rPr>
      <w:rFonts w:ascii="Symbol" w:hAnsi="Symbol" w:cs="Symbol" w:hint="default"/>
      <w:color w:val="auto"/>
      <w:sz w:val="22"/>
      <w:szCs w:val="22"/>
    </w:rPr>
  </w:style>
  <w:style w:type="character" w:customStyle="1" w:styleId="WW8Num57z1">
    <w:name w:val="WW8Num57z1"/>
    <w:rsid w:val="002D7F31"/>
  </w:style>
  <w:style w:type="character" w:customStyle="1" w:styleId="WW8Num57z2">
    <w:name w:val="WW8Num57z2"/>
    <w:rsid w:val="002D7F31"/>
  </w:style>
  <w:style w:type="character" w:customStyle="1" w:styleId="WW8Num57z3">
    <w:name w:val="WW8Num57z3"/>
    <w:rsid w:val="002D7F31"/>
  </w:style>
  <w:style w:type="character" w:customStyle="1" w:styleId="WW8Num57z4">
    <w:name w:val="WW8Num57z4"/>
    <w:rsid w:val="002D7F31"/>
    <w:rPr>
      <w:rFonts w:ascii="Calibri" w:eastAsia="Times New Roman" w:hAnsi="Calibri" w:cs="Times New Roman" w:hint="default"/>
    </w:rPr>
  </w:style>
  <w:style w:type="character" w:customStyle="1" w:styleId="WW8Num57z5">
    <w:name w:val="WW8Num57z5"/>
    <w:rsid w:val="002D7F31"/>
  </w:style>
  <w:style w:type="character" w:customStyle="1" w:styleId="WW8Num57z6">
    <w:name w:val="WW8Num57z6"/>
    <w:rsid w:val="002D7F31"/>
  </w:style>
  <w:style w:type="character" w:customStyle="1" w:styleId="WW8Num57z7">
    <w:name w:val="WW8Num57z7"/>
    <w:rsid w:val="002D7F31"/>
  </w:style>
  <w:style w:type="character" w:customStyle="1" w:styleId="WW8Num57z8">
    <w:name w:val="WW8Num57z8"/>
    <w:rsid w:val="002D7F31"/>
  </w:style>
  <w:style w:type="character" w:customStyle="1" w:styleId="WW8Num58z0">
    <w:name w:val="WW8Num58z0"/>
    <w:rsid w:val="002D7F31"/>
    <w:rPr>
      <w:color w:val="000000"/>
      <w:sz w:val="22"/>
      <w:szCs w:val="22"/>
    </w:rPr>
  </w:style>
  <w:style w:type="character" w:customStyle="1" w:styleId="WW8Num58z1">
    <w:name w:val="WW8Num58z1"/>
    <w:rsid w:val="002D7F31"/>
  </w:style>
  <w:style w:type="character" w:customStyle="1" w:styleId="WW8Num58z2">
    <w:name w:val="WW8Num58z2"/>
    <w:rsid w:val="002D7F31"/>
  </w:style>
  <w:style w:type="character" w:customStyle="1" w:styleId="WW8Num58z3">
    <w:name w:val="WW8Num58z3"/>
    <w:rsid w:val="002D7F31"/>
  </w:style>
  <w:style w:type="character" w:customStyle="1" w:styleId="WW8Num58z4">
    <w:name w:val="WW8Num58z4"/>
    <w:rsid w:val="002D7F31"/>
  </w:style>
  <w:style w:type="character" w:customStyle="1" w:styleId="WW8Num58z5">
    <w:name w:val="WW8Num58z5"/>
    <w:rsid w:val="002D7F31"/>
  </w:style>
  <w:style w:type="character" w:customStyle="1" w:styleId="WW8Num58z6">
    <w:name w:val="WW8Num58z6"/>
    <w:rsid w:val="002D7F31"/>
  </w:style>
  <w:style w:type="character" w:customStyle="1" w:styleId="WW8Num58z7">
    <w:name w:val="WW8Num58z7"/>
    <w:rsid w:val="002D7F31"/>
  </w:style>
  <w:style w:type="character" w:customStyle="1" w:styleId="WW8Num58z8">
    <w:name w:val="WW8Num58z8"/>
    <w:rsid w:val="002D7F31"/>
  </w:style>
  <w:style w:type="character" w:customStyle="1" w:styleId="WW8Num59z0">
    <w:name w:val="WW8Num59z0"/>
    <w:rsid w:val="002D7F31"/>
    <w:rPr>
      <w:sz w:val="22"/>
      <w:szCs w:val="22"/>
    </w:rPr>
  </w:style>
  <w:style w:type="character" w:customStyle="1" w:styleId="WW8Num59z1">
    <w:name w:val="WW8Num59z1"/>
    <w:rsid w:val="002D7F31"/>
    <w:rPr>
      <w:color w:val="000000"/>
      <w:sz w:val="22"/>
      <w:szCs w:val="22"/>
    </w:rPr>
  </w:style>
  <w:style w:type="character" w:customStyle="1" w:styleId="WW8Num59z2">
    <w:name w:val="WW8Num59z2"/>
    <w:rsid w:val="002D7F31"/>
  </w:style>
  <w:style w:type="character" w:customStyle="1" w:styleId="WW8Num59z3">
    <w:name w:val="WW8Num59z3"/>
    <w:rsid w:val="002D7F31"/>
  </w:style>
  <w:style w:type="character" w:customStyle="1" w:styleId="WW8Num59z4">
    <w:name w:val="WW8Num59z4"/>
    <w:rsid w:val="002D7F31"/>
  </w:style>
  <w:style w:type="character" w:customStyle="1" w:styleId="WW8Num59z5">
    <w:name w:val="WW8Num59z5"/>
    <w:rsid w:val="002D7F31"/>
  </w:style>
  <w:style w:type="character" w:customStyle="1" w:styleId="WW8Num59z6">
    <w:name w:val="WW8Num59z6"/>
    <w:rsid w:val="002D7F31"/>
  </w:style>
  <w:style w:type="character" w:customStyle="1" w:styleId="WW8Num59z7">
    <w:name w:val="WW8Num59z7"/>
    <w:rsid w:val="002D7F31"/>
  </w:style>
  <w:style w:type="character" w:customStyle="1" w:styleId="WW8Num59z8">
    <w:name w:val="WW8Num59z8"/>
    <w:rsid w:val="002D7F31"/>
  </w:style>
  <w:style w:type="character" w:customStyle="1" w:styleId="WW8Num60z0">
    <w:name w:val="WW8Num60z0"/>
    <w:rsid w:val="002D7F31"/>
    <w:rPr>
      <w:rFonts w:ascii="StarSymbol" w:hAnsi="StarSymbol" w:cs="StarSymbol" w:hint="default"/>
      <w:bCs/>
      <w:sz w:val="22"/>
      <w:szCs w:val="22"/>
    </w:rPr>
  </w:style>
  <w:style w:type="character" w:customStyle="1" w:styleId="WW8Num61z0">
    <w:name w:val="WW8Num61z0"/>
    <w:rsid w:val="002D7F31"/>
    <w:rPr>
      <w:rFonts w:ascii="StarSymbol" w:hAnsi="StarSymbol" w:cs="StarSymbol" w:hint="default"/>
      <w:color w:val="000000"/>
      <w:sz w:val="22"/>
      <w:szCs w:val="22"/>
    </w:rPr>
  </w:style>
  <w:style w:type="character" w:customStyle="1" w:styleId="WW8Num61z1">
    <w:name w:val="WW8Num61z1"/>
    <w:rsid w:val="002D7F31"/>
    <w:rPr>
      <w:rFonts w:ascii="Times New Roman" w:eastAsia="Times New Roman" w:hAnsi="Times New Roman" w:cs="Times New Roman" w:hint="default"/>
    </w:rPr>
  </w:style>
  <w:style w:type="character" w:customStyle="1" w:styleId="WW8Num61z2">
    <w:name w:val="WW8Num61z2"/>
    <w:rsid w:val="002D7F31"/>
    <w:rPr>
      <w:b w:val="0"/>
      <w:bCs w:val="0"/>
      <w:strike w:val="0"/>
      <w:dstrike w:val="0"/>
      <w:u w:val="none"/>
      <w:effect w:val="none"/>
    </w:rPr>
  </w:style>
  <w:style w:type="character" w:customStyle="1" w:styleId="WW8Num61z3">
    <w:name w:val="WW8Num61z3"/>
    <w:rsid w:val="002D7F31"/>
  </w:style>
  <w:style w:type="character" w:customStyle="1" w:styleId="WW8Num61z4">
    <w:name w:val="WW8Num61z4"/>
    <w:rsid w:val="002D7F31"/>
  </w:style>
  <w:style w:type="character" w:customStyle="1" w:styleId="WW8Num61z5">
    <w:name w:val="WW8Num61z5"/>
    <w:rsid w:val="002D7F31"/>
  </w:style>
  <w:style w:type="character" w:customStyle="1" w:styleId="WW8Num61z6">
    <w:name w:val="WW8Num61z6"/>
    <w:rsid w:val="002D7F31"/>
  </w:style>
  <w:style w:type="character" w:customStyle="1" w:styleId="WW8Num61z7">
    <w:name w:val="WW8Num61z7"/>
    <w:rsid w:val="002D7F31"/>
  </w:style>
  <w:style w:type="character" w:customStyle="1" w:styleId="WW8Num61z8">
    <w:name w:val="WW8Num61z8"/>
    <w:rsid w:val="002D7F31"/>
  </w:style>
  <w:style w:type="character" w:customStyle="1" w:styleId="WW8Num62z0">
    <w:name w:val="WW8Num62z0"/>
    <w:rsid w:val="002D7F31"/>
    <w:rPr>
      <w:rFonts w:ascii="Times New Roman" w:hAnsi="Times New Roman" w:cs="Times New Roman" w:hint="default"/>
      <w:b/>
      <w:bCs w:val="0"/>
      <w:sz w:val="22"/>
      <w:szCs w:val="22"/>
    </w:rPr>
  </w:style>
  <w:style w:type="character" w:customStyle="1" w:styleId="WW8Num62z1">
    <w:name w:val="WW8Num62z1"/>
    <w:rsid w:val="002D7F31"/>
  </w:style>
  <w:style w:type="character" w:customStyle="1" w:styleId="WW8Num62z2">
    <w:name w:val="WW8Num62z2"/>
    <w:rsid w:val="002D7F31"/>
  </w:style>
  <w:style w:type="character" w:customStyle="1" w:styleId="WW8Num62z3">
    <w:name w:val="WW8Num62z3"/>
    <w:rsid w:val="002D7F31"/>
  </w:style>
  <w:style w:type="character" w:customStyle="1" w:styleId="WW8Num62z4">
    <w:name w:val="WW8Num62z4"/>
    <w:rsid w:val="002D7F31"/>
  </w:style>
  <w:style w:type="character" w:customStyle="1" w:styleId="WW8Num62z5">
    <w:name w:val="WW8Num62z5"/>
    <w:rsid w:val="002D7F31"/>
  </w:style>
  <w:style w:type="character" w:customStyle="1" w:styleId="WW8Num62z6">
    <w:name w:val="WW8Num62z6"/>
    <w:rsid w:val="002D7F31"/>
  </w:style>
  <w:style w:type="character" w:customStyle="1" w:styleId="WW8Num62z7">
    <w:name w:val="WW8Num62z7"/>
    <w:rsid w:val="002D7F31"/>
  </w:style>
  <w:style w:type="character" w:customStyle="1" w:styleId="WW8Num62z8">
    <w:name w:val="WW8Num62z8"/>
    <w:rsid w:val="002D7F31"/>
  </w:style>
  <w:style w:type="character" w:customStyle="1" w:styleId="WW8Num63z0">
    <w:name w:val="WW8Num63z0"/>
    <w:rsid w:val="002D7F31"/>
    <w:rPr>
      <w:b/>
      <w:bCs w:val="0"/>
      <w:sz w:val="22"/>
    </w:rPr>
  </w:style>
  <w:style w:type="character" w:customStyle="1" w:styleId="WW8Num63z1">
    <w:name w:val="WW8Num63z1"/>
    <w:rsid w:val="002D7F31"/>
    <w:rPr>
      <w:rFonts w:ascii="Times New Roman" w:eastAsia="Times New Roman" w:hAnsi="Times New Roman" w:cs="Times New Roman" w:hint="default"/>
    </w:rPr>
  </w:style>
  <w:style w:type="character" w:customStyle="1" w:styleId="WW8Num63z2">
    <w:name w:val="WW8Num63z2"/>
    <w:rsid w:val="002D7F31"/>
  </w:style>
  <w:style w:type="character" w:customStyle="1" w:styleId="WW8Num63z3">
    <w:name w:val="WW8Num63z3"/>
    <w:rsid w:val="002D7F31"/>
  </w:style>
  <w:style w:type="character" w:customStyle="1" w:styleId="WW8Num63z4">
    <w:name w:val="WW8Num63z4"/>
    <w:rsid w:val="002D7F31"/>
  </w:style>
  <w:style w:type="character" w:customStyle="1" w:styleId="WW8Num63z5">
    <w:name w:val="WW8Num63z5"/>
    <w:rsid w:val="002D7F31"/>
  </w:style>
  <w:style w:type="character" w:customStyle="1" w:styleId="WW8Num63z6">
    <w:name w:val="WW8Num63z6"/>
    <w:rsid w:val="002D7F31"/>
  </w:style>
  <w:style w:type="character" w:customStyle="1" w:styleId="WW8Num63z7">
    <w:name w:val="WW8Num63z7"/>
    <w:rsid w:val="002D7F31"/>
  </w:style>
  <w:style w:type="character" w:customStyle="1" w:styleId="WW8Num63z8">
    <w:name w:val="WW8Num63z8"/>
    <w:rsid w:val="002D7F31"/>
  </w:style>
  <w:style w:type="character" w:customStyle="1" w:styleId="WW8Num64z0">
    <w:name w:val="WW8Num64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64z1">
    <w:name w:val="WW8Num64z1"/>
    <w:rsid w:val="002D7F31"/>
  </w:style>
  <w:style w:type="character" w:customStyle="1" w:styleId="WW8Num64z2">
    <w:name w:val="WW8Num64z2"/>
    <w:rsid w:val="002D7F31"/>
  </w:style>
  <w:style w:type="character" w:customStyle="1" w:styleId="WW8Num64z3">
    <w:name w:val="WW8Num64z3"/>
    <w:rsid w:val="002D7F31"/>
  </w:style>
  <w:style w:type="character" w:customStyle="1" w:styleId="WW8Num64z4">
    <w:name w:val="WW8Num64z4"/>
    <w:rsid w:val="002D7F31"/>
  </w:style>
  <w:style w:type="character" w:customStyle="1" w:styleId="WW8Num64z5">
    <w:name w:val="WW8Num64z5"/>
    <w:rsid w:val="002D7F31"/>
  </w:style>
  <w:style w:type="character" w:customStyle="1" w:styleId="WW8Num64z6">
    <w:name w:val="WW8Num64z6"/>
    <w:rsid w:val="002D7F31"/>
  </w:style>
  <w:style w:type="character" w:customStyle="1" w:styleId="WW8Num64z7">
    <w:name w:val="WW8Num64z7"/>
    <w:rsid w:val="002D7F31"/>
  </w:style>
  <w:style w:type="character" w:customStyle="1" w:styleId="WW8Num64z8">
    <w:name w:val="WW8Num64z8"/>
    <w:rsid w:val="002D7F31"/>
  </w:style>
  <w:style w:type="character" w:customStyle="1" w:styleId="WW8Num65z0">
    <w:name w:val="WW8Num65z0"/>
    <w:rsid w:val="002D7F31"/>
    <w:rPr>
      <w:sz w:val="22"/>
      <w:szCs w:val="22"/>
    </w:rPr>
  </w:style>
  <w:style w:type="character" w:customStyle="1" w:styleId="WW8Num65z1">
    <w:name w:val="WW8Num65z1"/>
    <w:rsid w:val="002D7F31"/>
  </w:style>
  <w:style w:type="character" w:customStyle="1" w:styleId="WW8Num65z2">
    <w:name w:val="WW8Num65z2"/>
    <w:rsid w:val="002D7F31"/>
  </w:style>
  <w:style w:type="character" w:customStyle="1" w:styleId="WW8Num65z3">
    <w:name w:val="WW8Num65z3"/>
    <w:rsid w:val="002D7F31"/>
  </w:style>
  <w:style w:type="character" w:customStyle="1" w:styleId="WW8Num65z4">
    <w:name w:val="WW8Num65z4"/>
    <w:rsid w:val="002D7F31"/>
  </w:style>
  <w:style w:type="character" w:customStyle="1" w:styleId="WW8Num65z5">
    <w:name w:val="WW8Num65z5"/>
    <w:rsid w:val="002D7F31"/>
  </w:style>
  <w:style w:type="character" w:customStyle="1" w:styleId="WW8Num65z6">
    <w:name w:val="WW8Num65z6"/>
    <w:rsid w:val="002D7F31"/>
  </w:style>
  <w:style w:type="character" w:customStyle="1" w:styleId="WW8Num65z7">
    <w:name w:val="WW8Num65z7"/>
    <w:rsid w:val="002D7F31"/>
  </w:style>
  <w:style w:type="character" w:customStyle="1" w:styleId="WW8Num65z8">
    <w:name w:val="WW8Num65z8"/>
    <w:rsid w:val="002D7F31"/>
  </w:style>
  <w:style w:type="character" w:customStyle="1" w:styleId="WW8Num66z0">
    <w:name w:val="WW8Num66z0"/>
    <w:rsid w:val="002D7F31"/>
    <w:rPr>
      <w:rFonts w:ascii="Times New Roman" w:hAnsi="Times New Roman" w:cs="Times New Roman" w:hint="default"/>
      <w:b w:val="0"/>
      <w:bCs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66z1">
    <w:name w:val="WW8Num66z1"/>
    <w:rsid w:val="002D7F31"/>
  </w:style>
  <w:style w:type="character" w:customStyle="1" w:styleId="WW8Num66z2">
    <w:name w:val="WW8Num66z2"/>
    <w:rsid w:val="002D7F31"/>
  </w:style>
  <w:style w:type="character" w:customStyle="1" w:styleId="WW8Num66z3">
    <w:name w:val="WW8Num66z3"/>
    <w:rsid w:val="002D7F31"/>
  </w:style>
  <w:style w:type="character" w:customStyle="1" w:styleId="WW8Num66z4">
    <w:name w:val="WW8Num66z4"/>
    <w:rsid w:val="002D7F31"/>
  </w:style>
  <w:style w:type="character" w:customStyle="1" w:styleId="WW8Num66z5">
    <w:name w:val="WW8Num66z5"/>
    <w:rsid w:val="002D7F31"/>
  </w:style>
  <w:style w:type="character" w:customStyle="1" w:styleId="WW8Num66z6">
    <w:name w:val="WW8Num66z6"/>
    <w:rsid w:val="002D7F31"/>
  </w:style>
  <w:style w:type="character" w:customStyle="1" w:styleId="WW8Num66z7">
    <w:name w:val="WW8Num66z7"/>
    <w:rsid w:val="002D7F31"/>
  </w:style>
  <w:style w:type="character" w:customStyle="1" w:styleId="WW8Num66z8">
    <w:name w:val="WW8Num66z8"/>
    <w:rsid w:val="002D7F31"/>
  </w:style>
  <w:style w:type="character" w:customStyle="1" w:styleId="WW8Num67z0">
    <w:name w:val="WW8Num67z0"/>
    <w:rsid w:val="002D7F31"/>
    <w:rPr>
      <w:color w:val="auto"/>
    </w:rPr>
  </w:style>
  <w:style w:type="character" w:customStyle="1" w:styleId="WW8Num67z1">
    <w:name w:val="WW8Num67z1"/>
    <w:rsid w:val="002D7F31"/>
  </w:style>
  <w:style w:type="character" w:customStyle="1" w:styleId="WW8Num67z2">
    <w:name w:val="WW8Num67z2"/>
    <w:rsid w:val="002D7F31"/>
  </w:style>
  <w:style w:type="character" w:customStyle="1" w:styleId="WW8Num67z3">
    <w:name w:val="WW8Num67z3"/>
    <w:rsid w:val="002D7F31"/>
  </w:style>
  <w:style w:type="character" w:customStyle="1" w:styleId="WW8Num67z4">
    <w:name w:val="WW8Num67z4"/>
    <w:rsid w:val="002D7F31"/>
  </w:style>
  <w:style w:type="character" w:customStyle="1" w:styleId="WW8Num67z5">
    <w:name w:val="WW8Num67z5"/>
    <w:rsid w:val="002D7F31"/>
  </w:style>
  <w:style w:type="character" w:customStyle="1" w:styleId="WW8Num67z6">
    <w:name w:val="WW8Num67z6"/>
    <w:rsid w:val="002D7F31"/>
  </w:style>
  <w:style w:type="character" w:customStyle="1" w:styleId="WW8Num67z7">
    <w:name w:val="WW8Num67z7"/>
    <w:rsid w:val="002D7F31"/>
  </w:style>
  <w:style w:type="character" w:customStyle="1" w:styleId="WW8Num67z8">
    <w:name w:val="WW8Num67z8"/>
    <w:rsid w:val="002D7F31"/>
  </w:style>
  <w:style w:type="character" w:customStyle="1" w:styleId="WW8Num68z0">
    <w:name w:val="WW8Num68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szCs w:val="22"/>
      <w:u w:val="none"/>
      <w:effect w:val="none"/>
    </w:rPr>
  </w:style>
  <w:style w:type="character" w:customStyle="1" w:styleId="WW8Num69z0">
    <w:name w:val="WW8Num69z0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69z1">
    <w:name w:val="WW8Num69z1"/>
    <w:rsid w:val="002D7F31"/>
    <w:rPr>
      <w:rFonts w:ascii="Times New Roman" w:hAnsi="Times New Roman" w:cs="Times New Roman" w:hint="default"/>
      <w:color w:val="auto"/>
      <w:sz w:val="22"/>
      <w:szCs w:val="22"/>
    </w:rPr>
  </w:style>
  <w:style w:type="character" w:customStyle="1" w:styleId="WW8Num69z2">
    <w:name w:val="WW8Num69z2"/>
    <w:rsid w:val="002D7F31"/>
  </w:style>
  <w:style w:type="character" w:customStyle="1" w:styleId="WW8Num69z3">
    <w:name w:val="WW8Num69z3"/>
    <w:rsid w:val="002D7F31"/>
  </w:style>
  <w:style w:type="character" w:customStyle="1" w:styleId="WW8Num69z4">
    <w:name w:val="WW8Num69z4"/>
    <w:rsid w:val="002D7F31"/>
  </w:style>
  <w:style w:type="character" w:customStyle="1" w:styleId="WW8Num69z5">
    <w:name w:val="WW8Num69z5"/>
    <w:rsid w:val="002D7F31"/>
  </w:style>
  <w:style w:type="character" w:customStyle="1" w:styleId="WW8Num69z6">
    <w:name w:val="WW8Num69z6"/>
    <w:rsid w:val="002D7F31"/>
  </w:style>
  <w:style w:type="character" w:customStyle="1" w:styleId="WW8Num69z7">
    <w:name w:val="WW8Num69z7"/>
    <w:rsid w:val="002D7F31"/>
  </w:style>
  <w:style w:type="character" w:customStyle="1" w:styleId="WW8Num69z8">
    <w:name w:val="WW8Num69z8"/>
    <w:rsid w:val="002D7F31"/>
  </w:style>
  <w:style w:type="character" w:customStyle="1" w:styleId="WW8Num70z0">
    <w:name w:val="WW8Num70z0"/>
    <w:rsid w:val="002D7F31"/>
    <w:rPr>
      <w:color w:val="000000"/>
      <w:sz w:val="22"/>
      <w:szCs w:val="22"/>
    </w:rPr>
  </w:style>
  <w:style w:type="character" w:customStyle="1" w:styleId="WW8Num71z0">
    <w:name w:val="WW8Num71z0"/>
    <w:rsid w:val="002D7F31"/>
    <w:rPr>
      <w:rFonts w:ascii="Times New Roman" w:hAnsi="Times New Roman" w:cs="Times New Roman" w:hint="default"/>
      <w:b/>
      <w:bCs w:val="0"/>
      <w:sz w:val="20"/>
      <w:szCs w:val="20"/>
    </w:rPr>
  </w:style>
  <w:style w:type="character" w:customStyle="1" w:styleId="WW8Num71z1">
    <w:name w:val="WW8Num71z1"/>
    <w:rsid w:val="002D7F31"/>
  </w:style>
  <w:style w:type="character" w:customStyle="1" w:styleId="WW8Num71z2">
    <w:name w:val="WW8Num71z2"/>
    <w:rsid w:val="002D7F31"/>
    <w:rPr>
      <w:rFonts w:ascii="Times New Roman" w:hAnsi="Times New Roman" w:cs="Times New Roman" w:hint="default"/>
    </w:rPr>
  </w:style>
  <w:style w:type="character" w:customStyle="1" w:styleId="WW8Num71z3">
    <w:name w:val="WW8Num71z3"/>
    <w:rsid w:val="002D7F31"/>
  </w:style>
  <w:style w:type="character" w:customStyle="1" w:styleId="WW8Num71z4">
    <w:name w:val="WW8Num71z4"/>
    <w:rsid w:val="002D7F31"/>
  </w:style>
  <w:style w:type="character" w:customStyle="1" w:styleId="WW8Num71z5">
    <w:name w:val="WW8Num71z5"/>
    <w:rsid w:val="002D7F31"/>
  </w:style>
  <w:style w:type="character" w:customStyle="1" w:styleId="WW8Num71z6">
    <w:name w:val="WW8Num71z6"/>
    <w:rsid w:val="002D7F31"/>
  </w:style>
  <w:style w:type="character" w:customStyle="1" w:styleId="WW8Num71z7">
    <w:name w:val="WW8Num71z7"/>
    <w:rsid w:val="002D7F31"/>
  </w:style>
  <w:style w:type="character" w:customStyle="1" w:styleId="WW8Num71z8">
    <w:name w:val="WW8Num71z8"/>
    <w:rsid w:val="002D7F31"/>
  </w:style>
  <w:style w:type="character" w:customStyle="1" w:styleId="WW8Num72z0">
    <w:name w:val="WW8Num72z0"/>
    <w:rsid w:val="002D7F31"/>
  </w:style>
  <w:style w:type="character" w:customStyle="1" w:styleId="WW8Num73z0">
    <w:name w:val="WW8Num7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73z1">
    <w:name w:val="WW8Num73z1"/>
    <w:rsid w:val="002D7F31"/>
  </w:style>
  <w:style w:type="character" w:customStyle="1" w:styleId="WW8Num73z2">
    <w:name w:val="WW8Num73z2"/>
    <w:rsid w:val="002D7F31"/>
  </w:style>
  <w:style w:type="character" w:customStyle="1" w:styleId="WW8Num73z3">
    <w:name w:val="WW8Num73z3"/>
    <w:rsid w:val="002D7F31"/>
  </w:style>
  <w:style w:type="character" w:customStyle="1" w:styleId="WW8Num73z4">
    <w:name w:val="WW8Num73z4"/>
    <w:rsid w:val="002D7F31"/>
  </w:style>
  <w:style w:type="character" w:customStyle="1" w:styleId="WW8Num73z5">
    <w:name w:val="WW8Num73z5"/>
    <w:rsid w:val="002D7F31"/>
  </w:style>
  <w:style w:type="character" w:customStyle="1" w:styleId="WW8Num73z6">
    <w:name w:val="WW8Num73z6"/>
    <w:rsid w:val="002D7F31"/>
  </w:style>
  <w:style w:type="character" w:customStyle="1" w:styleId="WW8Num73z7">
    <w:name w:val="WW8Num73z7"/>
    <w:rsid w:val="002D7F31"/>
  </w:style>
  <w:style w:type="character" w:customStyle="1" w:styleId="WW8Num73z8">
    <w:name w:val="WW8Num73z8"/>
    <w:rsid w:val="002D7F31"/>
  </w:style>
  <w:style w:type="character" w:customStyle="1" w:styleId="WW8Num74z0">
    <w:name w:val="WW8Num74z0"/>
    <w:rsid w:val="002D7F31"/>
    <w:rPr>
      <w:rFonts w:ascii="Times New Roman" w:eastAsia="Times New Roman" w:hAnsi="Times New Roman" w:cs="Times New Roman" w:hint="default"/>
    </w:rPr>
  </w:style>
  <w:style w:type="character" w:customStyle="1" w:styleId="WW8Num74z1">
    <w:name w:val="WW8Num74z1"/>
    <w:rsid w:val="002D7F31"/>
  </w:style>
  <w:style w:type="character" w:customStyle="1" w:styleId="WW8Num74z2">
    <w:name w:val="WW8Num74z2"/>
    <w:rsid w:val="002D7F31"/>
  </w:style>
  <w:style w:type="character" w:customStyle="1" w:styleId="WW8Num74z3">
    <w:name w:val="WW8Num74z3"/>
    <w:rsid w:val="002D7F31"/>
  </w:style>
  <w:style w:type="character" w:customStyle="1" w:styleId="WW8Num74z4">
    <w:name w:val="WW8Num74z4"/>
    <w:rsid w:val="002D7F31"/>
  </w:style>
  <w:style w:type="character" w:customStyle="1" w:styleId="WW8Num74z5">
    <w:name w:val="WW8Num74z5"/>
    <w:rsid w:val="002D7F31"/>
  </w:style>
  <w:style w:type="character" w:customStyle="1" w:styleId="WW8Num74z6">
    <w:name w:val="WW8Num74z6"/>
    <w:rsid w:val="002D7F31"/>
  </w:style>
  <w:style w:type="character" w:customStyle="1" w:styleId="WW8Num74z7">
    <w:name w:val="WW8Num74z7"/>
    <w:rsid w:val="002D7F31"/>
  </w:style>
  <w:style w:type="character" w:customStyle="1" w:styleId="WW8Num74z8">
    <w:name w:val="WW8Num74z8"/>
    <w:rsid w:val="002D7F31"/>
  </w:style>
  <w:style w:type="character" w:customStyle="1" w:styleId="WW8Num75z0">
    <w:name w:val="WW8Num75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75z1">
    <w:name w:val="WW8Num75z1"/>
    <w:rsid w:val="002D7F31"/>
  </w:style>
  <w:style w:type="character" w:customStyle="1" w:styleId="WW8Num75z2">
    <w:name w:val="WW8Num75z2"/>
    <w:rsid w:val="002D7F31"/>
  </w:style>
  <w:style w:type="character" w:customStyle="1" w:styleId="WW8Num75z3">
    <w:name w:val="WW8Num75z3"/>
    <w:rsid w:val="002D7F31"/>
  </w:style>
  <w:style w:type="character" w:customStyle="1" w:styleId="WW8Num75z4">
    <w:name w:val="WW8Num75z4"/>
    <w:rsid w:val="002D7F31"/>
  </w:style>
  <w:style w:type="character" w:customStyle="1" w:styleId="WW8Num75z5">
    <w:name w:val="WW8Num75z5"/>
    <w:rsid w:val="002D7F31"/>
  </w:style>
  <w:style w:type="character" w:customStyle="1" w:styleId="WW8Num75z6">
    <w:name w:val="WW8Num75z6"/>
    <w:rsid w:val="002D7F31"/>
  </w:style>
  <w:style w:type="character" w:customStyle="1" w:styleId="WW8Num75z7">
    <w:name w:val="WW8Num75z7"/>
    <w:rsid w:val="002D7F31"/>
  </w:style>
  <w:style w:type="character" w:customStyle="1" w:styleId="WW8Num75z8">
    <w:name w:val="WW8Num75z8"/>
    <w:rsid w:val="002D7F31"/>
  </w:style>
  <w:style w:type="character" w:customStyle="1" w:styleId="WW8Num76z0">
    <w:name w:val="WW8Num76z0"/>
    <w:rsid w:val="002D7F31"/>
    <w:rPr>
      <w:sz w:val="22"/>
      <w:szCs w:val="22"/>
    </w:rPr>
  </w:style>
  <w:style w:type="character" w:customStyle="1" w:styleId="WW8Num77z0">
    <w:name w:val="WW8Num77z0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77z1">
    <w:name w:val="WW8Num77z1"/>
    <w:rsid w:val="002D7F31"/>
  </w:style>
  <w:style w:type="character" w:customStyle="1" w:styleId="WW8Num77z2">
    <w:name w:val="WW8Num77z2"/>
    <w:rsid w:val="002D7F31"/>
  </w:style>
  <w:style w:type="character" w:customStyle="1" w:styleId="WW8Num77z3">
    <w:name w:val="WW8Num77z3"/>
    <w:rsid w:val="002D7F31"/>
  </w:style>
  <w:style w:type="character" w:customStyle="1" w:styleId="WW8Num77z4">
    <w:name w:val="WW8Num77z4"/>
    <w:rsid w:val="002D7F31"/>
  </w:style>
  <w:style w:type="character" w:customStyle="1" w:styleId="WW8Num77z5">
    <w:name w:val="WW8Num77z5"/>
    <w:rsid w:val="002D7F31"/>
  </w:style>
  <w:style w:type="character" w:customStyle="1" w:styleId="WW8Num77z6">
    <w:name w:val="WW8Num77z6"/>
    <w:rsid w:val="002D7F31"/>
  </w:style>
  <w:style w:type="character" w:customStyle="1" w:styleId="WW8Num77z7">
    <w:name w:val="WW8Num77z7"/>
    <w:rsid w:val="002D7F31"/>
  </w:style>
  <w:style w:type="character" w:customStyle="1" w:styleId="WW8Num77z8">
    <w:name w:val="WW8Num77z8"/>
    <w:rsid w:val="002D7F31"/>
  </w:style>
  <w:style w:type="character" w:customStyle="1" w:styleId="WW8Num78z0">
    <w:name w:val="WW8Num78z0"/>
    <w:rsid w:val="002D7F31"/>
    <w:rPr>
      <w:color w:val="000000"/>
      <w:sz w:val="22"/>
      <w:szCs w:val="22"/>
    </w:rPr>
  </w:style>
  <w:style w:type="character" w:customStyle="1" w:styleId="WW8Num78z1">
    <w:name w:val="WW8Num78z1"/>
    <w:rsid w:val="002D7F31"/>
  </w:style>
  <w:style w:type="character" w:customStyle="1" w:styleId="WW8Num78z2">
    <w:name w:val="WW8Num78z2"/>
    <w:rsid w:val="002D7F31"/>
    <w:rPr>
      <w:b/>
      <w:bCs w:val="0"/>
      <w:color w:val="000000"/>
      <w:sz w:val="22"/>
      <w:szCs w:val="22"/>
    </w:rPr>
  </w:style>
  <w:style w:type="character" w:customStyle="1" w:styleId="WW8Num78z3">
    <w:name w:val="WW8Num78z3"/>
    <w:rsid w:val="002D7F31"/>
  </w:style>
  <w:style w:type="character" w:customStyle="1" w:styleId="WW8Num78z4">
    <w:name w:val="WW8Num78z4"/>
    <w:rsid w:val="002D7F31"/>
  </w:style>
  <w:style w:type="character" w:customStyle="1" w:styleId="WW8Num78z5">
    <w:name w:val="WW8Num78z5"/>
    <w:rsid w:val="002D7F31"/>
  </w:style>
  <w:style w:type="character" w:customStyle="1" w:styleId="WW8Num78z6">
    <w:name w:val="WW8Num78z6"/>
    <w:rsid w:val="002D7F31"/>
  </w:style>
  <w:style w:type="character" w:customStyle="1" w:styleId="WW8Num78z7">
    <w:name w:val="WW8Num78z7"/>
    <w:rsid w:val="002D7F31"/>
  </w:style>
  <w:style w:type="character" w:customStyle="1" w:styleId="WW8Num78z8">
    <w:name w:val="WW8Num78z8"/>
    <w:rsid w:val="002D7F31"/>
  </w:style>
  <w:style w:type="character" w:customStyle="1" w:styleId="WW8Num79z0">
    <w:name w:val="WW8Num79z0"/>
    <w:rsid w:val="002D7F31"/>
    <w:rPr>
      <w:rFonts w:ascii="Symbol" w:hAnsi="Symbol" w:cs="Symbol" w:hint="default"/>
      <w:color w:val="000000"/>
      <w:sz w:val="22"/>
      <w:szCs w:val="22"/>
    </w:rPr>
  </w:style>
  <w:style w:type="character" w:customStyle="1" w:styleId="WW8Num79z2">
    <w:name w:val="WW8Num79z2"/>
    <w:rsid w:val="002D7F31"/>
    <w:rPr>
      <w:rFonts w:ascii="Wingdings" w:hAnsi="Wingdings" w:cs="Wingdings" w:hint="default"/>
    </w:rPr>
  </w:style>
  <w:style w:type="character" w:customStyle="1" w:styleId="WW8Num79z3">
    <w:name w:val="WW8Num79z3"/>
    <w:rsid w:val="002D7F31"/>
  </w:style>
  <w:style w:type="character" w:customStyle="1" w:styleId="WW8Num79z4">
    <w:name w:val="WW8Num79z4"/>
    <w:rsid w:val="002D7F31"/>
  </w:style>
  <w:style w:type="character" w:customStyle="1" w:styleId="WW8Num79z5">
    <w:name w:val="WW8Num79z5"/>
    <w:rsid w:val="002D7F31"/>
  </w:style>
  <w:style w:type="character" w:customStyle="1" w:styleId="WW8Num79z6">
    <w:name w:val="WW8Num79z6"/>
    <w:rsid w:val="002D7F31"/>
  </w:style>
  <w:style w:type="character" w:customStyle="1" w:styleId="WW8Num79z7">
    <w:name w:val="WW8Num79z7"/>
    <w:rsid w:val="002D7F31"/>
  </w:style>
  <w:style w:type="character" w:customStyle="1" w:styleId="WW8Num79z8">
    <w:name w:val="WW8Num79z8"/>
    <w:rsid w:val="002D7F31"/>
  </w:style>
  <w:style w:type="character" w:customStyle="1" w:styleId="WW8Num80z0">
    <w:name w:val="WW8Num80z0"/>
    <w:rsid w:val="002D7F31"/>
  </w:style>
  <w:style w:type="character" w:customStyle="1" w:styleId="WW8Num80z1">
    <w:name w:val="WW8Num80z1"/>
    <w:rsid w:val="002D7F31"/>
  </w:style>
  <w:style w:type="character" w:customStyle="1" w:styleId="WW8Num80z2">
    <w:name w:val="WW8Num80z2"/>
    <w:rsid w:val="002D7F31"/>
  </w:style>
  <w:style w:type="character" w:customStyle="1" w:styleId="WW8Num80z4">
    <w:name w:val="WW8Num80z4"/>
    <w:rsid w:val="002D7F31"/>
  </w:style>
  <w:style w:type="character" w:customStyle="1" w:styleId="WW8Num80z5">
    <w:name w:val="WW8Num80z5"/>
    <w:rsid w:val="002D7F31"/>
  </w:style>
  <w:style w:type="character" w:customStyle="1" w:styleId="WW8Num80z6">
    <w:name w:val="WW8Num80z6"/>
    <w:rsid w:val="002D7F31"/>
  </w:style>
  <w:style w:type="character" w:customStyle="1" w:styleId="WW8Num80z7">
    <w:name w:val="WW8Num80z7"/>
    <w:rsid w:val="002D7F31"/>
  </w:style>
  <w:style w:type="character" w:customStyle="1" w:styleId="WW8Num80z8">
    <w:name w:val="WW8Num80z8"/>
    <w:rsid w:val="002D7F31"/>
  </w:style>
  <w:style w:type="character" w:customStyle="1" w:styleId="WW8Num81z0">
    <w:name w:val="WW8Num81z0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81z1">
    <w:name w:val="WW8Num81z1"/>
    <w:rsid w:val="002D7F31"/>
  </w:style>
  <w:style w:type="character" w:customStyle="1" w:styleId="WW8Num81z2">
    <w:name w:val="WW8Num81z2"/>
    <w:rsid w:val="002D7F31"/>
  </w:style>
  <w:style w:type="character" w:customStyle="1" w:styleId="WW8Num81z3">
    <w:name w:val="WW8Num81z3"/>
    <w:rsid w:val="002D7F31"/>
  </w:style>
  <w:style w:type="character" w:customStyle="1" w:styleId="WW8Num81z4">
    <w:name w:val="WW8Num81z4"/>
    <w:rsid w:val="002D7F31"/>
  </w:style>
  <w:style w:type="character" w:customStyle="1" w:styleId="WW8Num81z5">
    <w:name w:val="WW8Num81z5"/>
    <w:rsid w:val="002D7F31"/>
  </w:style>
  <w:style w:type="character" w:customStyle="1" w:styleId="WW8Num81z6">
    <w:name w:val="WW8Num81z6"/>
    <w:rsid w:val="002D7F31"/>
  </w:style>
  <w:style w:type="character" w:customStyle="1" w:styleId="WW8Num81z7">
    <w:name w:val="WW8Num81z7"/>
    <w:rsid w:val="002D7F31"/>
  </w:style>
  <w:style w:type="character" w:customStyle="1" w:styleId="WW8Num81z8">
    <w:name w:val="WW8Num81z8"/>
    <w:rsid w:val="002D7F31"/>
  </w:style>
  <w:style w:type="character" w:customStyle="1" w:styleId="WW8Num82z0">
    <w:name w:val="WW8Num82z0"/>
    <w:rsid w:val="002D7F31"/>
    <w:rPr>
      <w:color w:val="000000"/>
      <w:sz w:val="22"/>
      <w:szCs w:val="22"/>
    </w:rPr>
  </w:style>
  <w:style w:type="character" w:customStyle="1" w:styleId="WW8Num83z0">
    <w:name w:val="WW8Num83z0"/>
    <w:rsid w:val="002D7F31"/>
  </w:style>
  <w:style w:type="character" w:customStyle="1" w:styleId="WW8Num83z1">
    <w:name w:val="WW8Num83z1"/>
    <w:rsid w:val="002D7F31"/>
  </w:style>
  <w:style w:type="character" w:customStyle="1" w:styleId="WW8Num83z2">
    <w:name w:val="WW8Num83z2"/>
    <w:rsid w:val="002D7F31"/>
  </w:style>
  <w:style w:type="character" w:customStyle="1" w:styleId="WW8Num83z3">
    <w:name w:val="WW8Num83z3"/>
    <w:rsid w:val="002D7F31"/>
  </w:style>
  <w:style w:type="character" w:customStyle="1" w:styleId="WW8Num83z4">
    <w:name w:val="WW8Num83z4"/>
    <w:rsid w:val="002D7F31"/>
  </w:style>
  <w:style w:type="character" w:customStyle="1" w:styleId="WW8Num83z5">
    <w:name w:val="WW8Num83z5"/>
    <w:rsid w:val="002D7F31"/>
  </w:style>
  <w:style w:type="character" w:customStyle="1" w:styleId="WW8Num83z6">
    <w:name w:val="WW8Num83z6"/>
    <w:rsid w:val="002D7F31"/>
  </w:style>
  <w:style w:type="character" w:customStyle="1" w:styleId="WW8Num83z7">
    <w:name w:val="WW8Num83z7"/>
    <w:rsid w:val="002D7F31"/>
  </w:style>
  <w:style w:type="character" w:customStyle="1" w:styleId="WW8Num83z8">
    <w:name w:val="WW8Num83z8"/>
    <w:rsid w:val="002D7F31"/>
  </w:style>
  <w:style w:type="character" w:customStyle="1" w:styleId="WW8Num84z0">
    <w:name w:val="WW8Num84z0"/>
    <w:rsid w:val="002D7F31"/>
    <w:rPr>
      <w:sz w:val="22"/>
      <w:szCs w:val="22"/>
    </w:rPr>
  </w:style>
  <w:style w:type="character" w:customStyle="1" w:styleId="WW8Num84z1">
    <w:name w:val="WW8Num84z1"/>
    <w:rsid w:val="002D7F31"/>
    <w:rPr>
      <w:rFonts w:ascii="Symbol" w:hAnsi="Symbol" w:cs="Symbol" w:hint="default"/>
    </w:rPr>
  </w:style>
  <w:style w:type="character" w:customStyle="1" w:styleId="WW8Num85z0">
    <w:name w:val="WW8Num85z0"/>
    <w:rsid w:val="002D7F31"/>
    <w:rPr>
      <w:strike w:val="0"/>
      <w:dstrike w:val="0"/>
      <w:u w:val="none"/>
      <w:effect w:val="none"/>
    </w:rPr>
  </w:style>
  <w:style w:type="character" w:customStyle="1" w:styleId="WW8Num86z0">
    <w:name w:val="WW8Num86z0"/>
    <w:rsid w:val="002D7F31"/>
    <w:rPr>
      <w:color w:val="000000"/>
      <w:sz w:val="22"/>
      <w:szCs w:val="22"/>
    </w:rPr>
  </w:style>
  <w:style w:type="character" w:customStyle="1" w:styleId="WW8Num87z0">
    <w:name w:val="WW8Num87z0"/>
    <w:rsid w:val="002D7F31"/>
    <w:rPr>
      <w:sz w:val="22"/>
      <w:szCs w:val="22"/>
    </w:rPr>
  </w:style>
  <w:style w:type="character" w:customStyle="1" w:styleId="WW8Num87z1">
    <w:name w:val="WW8Num87z1"/>
    <w:rsid w:val="002D7F31"/>
  </w:style>
  <w:style w:type="character" w:customStyle="1" w:styleId="WW8Num87z2">
    <w:name w:val="WW8Num87z2"/>
    <w:rsid w:val="002D7F31"/>
  </w:style>
  <w:style w:type="character" w:customStyle="1" w:styleId="WW8Num87z3">
    <w:name w:val="WW8Num87z3"/>
    <w:rsid w:val="002D7F31"/>
  </w:style>
  <w:style w:type="character" w:customStyle="1" w:styleId="WW8Num87z4">
    <w:name w:val="WW8Num87z4"/>
    <w:rsid w:val="002D7F31"/>
  </w:style>
  <w:style w:type="character" w:customStyle="1" w:styleId="WW8Num87z5">
    <w:name w:val="WW8Num87z5"/>
    <w:rsid w:val="002D7F31"/>
  </w:style>
  <w:style w:type="character" w:customStyle="1" w:styleId="WW8Num87z6">
    <w:name w:val="WW8Num87z6"/>
    <w:rsid w:val="002D7F31"/>
  </w:style>
  <w:style w:type="character" w:customStyle="1" w:styleId="WW8Num87z7">
    <w:name w:val="WW8Num87z7"/>
    <w:rsid w:val="002D7F31"/>
  </w:style>
  <w:style w:type="character" w:customStyle="1" w:styleId="WW8Num87z8">
    <w:name w:val="WW8Num87z8"/>
    <w:rsid w:val="002D7F31"/>
  </w:style>
  <w:style w:type="character" w:customStyle="1" w:styleId="WW8Num88z0">
    <w:name w:val="WW8Num88z0"/>
    <w:rsid w:val="002D7F31"/>
    <w:rPr>
      <w:rFonts w:ascii="Times New Roman" w:hAnsi="Times New Roman" w:cs="Times New Roman" w:hint="default"/>
      <w:color w:val="auto"/>
      <w:sz w:val="22"/>
      <w:szCs w:val="22"/>
    </w:rPr>
  </w:style>
  <w:style w:type="character" w:customStyle="1" w:styleId="WW8Num88z1">
    <w:name w:val="WW8Num88z1"/>
    <w:rsid w:val="002D7F31"/>
  </w:style>
  <w:style w:type="character" w:customStyle="1" w:styleId="WW8Num88z2">
    <w:name w:val="WW8Num88z2"/>
    <w:rsid w:val="002D7F31"/>
  </w:style>
  <w:style w:type="character" w:customStyle="1" w:styleId="WW8Num88z3">
    <w:name w:val="WW8Num88z3"/>
    <w:rsid w:val="002D7F31"/>
  </w:style>
  <w:style w:type="character" w:customStyle="1" w:styleId="WW8Num88z4">
    <w:name w:val="WW8Num88z4"/>
    <w:rsid w:val="002D7F31"/>
  </w:style>
  <w:style w:type="character" w:customStyle="1" w:styleId="WW8Num88z5">
    <w:name w:val="WW8Num88z5"/>
    <w:rsid w:val="002D7F31"/>
  </w:style>
  <w:style w:type="character" w:customStyle="1" w:styleId="WW8Num88z6">
    <w:name w:val="WW8Num88z6"/>
    <w:rsid w:val="002D7F31"/>
  </w:style>
  <w:style w:type="character" w:customStyle="1" w:styleId="WW8Num88z7">
    <w:name w:val="WW8Num88z7"/>
    <w:rsid w:val="002D7F31"/>
  </w:style>
  <w:style w:type="character" w:customStyle="1" w:styleId="WW8Num88z8">
    <w:name w:val="WW8Num88z8"/>
    <w:rsid w:val="002D7F31"/>
  </w:style>
  <w:style w:type="character" w:customStyle="1" w:styleId="WW8Num89z0">
    <w:name w:val="WW8Num89z0"/>
    <w:rsid w:val="002D7F31"/>
  </w:style>
  <w:style w:type="character" w:customStyle="1" w:styleId="WW8Num89z1">
    <w:name w:val="WW8Num89z1"/>
    <w:rsid w:val="002D7F31"/>
  </w:style>
  <w:style w:type="character" w:customStyle="1" w:styleId="WW8Num89z2">
    <w:name w:val="WW8Num89z2"/>
    <w:rsid w:val="002D7F31"/>
  </w:style>
  <w:style w:type="character" w:customStyle="1" w:styleId="WW8Num89z3">
    <w:name w:val="WW8Num89z3"/>
    <w:rsid w:val="002D7F31"/>
  </w:style>
  <w:style w:type="character" w:customStyle="1" w:styleId="WW8Num89z4">
    <w:name w:val="WW8Num89z4"/>
    <w:rsid w:val="002D7F31"/>
  </w:style>
  <w:style w:type="character" w:customStyle="1" w:styleId="WW8Num89z5">
    <w:name w:val="WW8Num89z5"/>
    <w:rsid w:val="002D7F31"/>
  </w:style>
  <w:style w:type="character" w:customStyle="1" w:styleId="WW8Num89z6">
    <w:name w:val="WW8Num89z6"/>
    <w:rsid w:val="002D7F31"/>
  </w:style>
  <w:style w:type="character" w:customStyle="1" w:styleId="WW8Num89z7">
    <w:name w:val="WW8Num89z7"/>
    <w:rsid w:val="002D7F31"/>
  </w:style>
  <w:style w:type="character" w:customStyle="1" w:styleId="WW8Num89z8">
    <w:name w:val="WW8Num89z8"/>
    <w:rsid w:val="002D7F31"/>
  </w:style>
  <w:style w:type="character" w:customStyle="1" w:styleId="WW8Num90z0">
    <w:name w:val="WW8Num90z0"/>
    <w:rsid w:val="002D7F31"/>
    <w:rPr>
      <w:color w:val="000000"/>
      <w:sz w:val="22"/>
      <w:szCs w:val="22"/>
    </w:rPr>
  </w:style>
  <w:style w:type="character" w:customStyle="1" w:styleId="WW8Num90z1">
    <w:name w:val="WW8Num90z1"/>
    <w:rsid w:val="002D7F31"/>
  </w:style>
  <w:style w:type="character" w:customStyle="1" w:styleId="WW8Num90z2">
    <w:name w:val="WW8Num90z2"/>
    <w:rsid w:val="002D7F31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90z3">
    <w:name w:val="WW8Num90z3"/>
    <w:rsid w:val="002D7F31"/>
    <w:rPr>
      <w:rFonts w:ascii="Times New Roman" w:hAnsi="Times New Roman" w:cs="Times New Roman" w:hint="default"/>
    </w:rPr>
  </w:style>
  <w:style w:type="character" w:customStyle="1" w:styleId="WW8Num90z4">
    <w:name w:val="WW8Num90z4"/>
    <w:rsid w:val="002D7F31"/>
    <w:rPr>
      <w:color w:val="000000"/>
      <w:sz w:val="22"/>
      <w:szCs w:val="22"/>
    </w:rPr>
  </w:style>
  <w:style w:type="character" w:customStyle="1" w:styleId="WW8Num90z5">
    <w:name w:val="WW8Num90z5"/>
    <w:rsid w:val="002D7F31"/>
  </w:style>
  <w:style w:type="character" w:customStyle="1" w:styleId="WW8Num90z6">
    <w:name w:val="WW8Num90z6"/>
    <w:rsid w:val="002D7F31"/>
  </w:style>
  <w:style w:type="character" w:customStyle="1" w:styleId="WW8Num90z7">
    <w:name w:val="WW8Num90z7"/>
    <w:rsid w:val="002D7F31"/>
  </w:style>
  <w:style w:type="character" w:customStyle="1" w:styleId="WW8Num90z8">
    <w:name w:val="WW8Num90z8"/>
    <w:rsid w:val="002D7F31"/>
  </w:style>
  <w:style w:type="character" w:customStyle="1" w:styleId="WW8Num91z0">
    <w:name w:val="WW8Num91z0"/>
    <w:rsid w:val="002D7F31"/>
    <w:rPr>
      <w:color w:val="000000"/>
      <w:sz w:val="22"/>
      <w:szCs w:val="22"/>
    </w:rPr>
  </w:style>
  <w:style w:type="character" w:customStyle="1" w:styleId="WW8Num91z1">
    <w:name w:val="WW8Num91z1"/>
    <w:rsid w:val="002D7F31"/>
  </w:style>
  <w:style w:type="character" w:customStyle="1" w:styleId="WW8Num91z2">
    <w:name w:val="WW8Num91z2"/>
    <w:rsid w:val="002D7F31"/>
  </w:style>
  <w:style w:type="character" w:customStyle="1" w:styleId="WW8Num91z3">
    <w:name w:val="WW8Num91z3"/>
    <w:rsid w:val="002D7F31"/>
  </w:style>
  <w:style w:type="character" w:customStyle="1" w:styleId="WW8Num91z4">
    <w:name w:val="WW8Num91z4"/>
    <w:rsid w:val="002D7F31"/>
  </w:style>
  <w:style w:type="character" w:customStyle="1" w:styleId="WW8Num91z5">
    <w:name w:val="WW8Num91z5"/>
    <w:rsid w:val="002D7F31"/>
  </w:style>
  <w:style w:type="character" w:customStyle="1" w:styleId="WW8Num91z6">
    <w:name w:val="WW8Num91z6"/>
    <w:rsid w:val="002D7F31"/>
  </w:style>
  <w:style w:type="character" w:customStyle="1" w:styleId="WW8Num91z7">
    <w:name w:val="WW8Num91z7"/>
    <w:rsid w:val="002D7F31"/>
  </w:style>
  <w:style w:type="character" w:customStyle="1" w:styleId="WW8Num91z8">
    <w:name w:val="WW8Num91z8"/>
    <w:rsid w:val="002D7F31"/>
  </w:style>
  <w:style w:type="character" w:customStyle="1" w:styleId="WW8Num92z0">
    <w:name w:val="WW8Num92z0"/>
    <w:rsid w:val="002D7F31"/>
    <w:rPr>
      <w:rFonts w:ascii="Symbol" w:hAnsi="Symbol" w:cs="Symbol" w:hint="default"/>
      <w:color w:val="auto"/>
      <w:sz w:val="22"/>
      <w:szCs w:val="22"/>
    </w:rPr>
  </w:style>
  <w:style w:type="character" w:customStyle="1" w:styleId="WW8Num92z1">
    <w:name w:val="WW8Num92z1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92z2">
    <w:name w:val="WW8Num92z2"/>
    <w:rsid w:val="002D7F31"/>
  </w:style>
  <w:style w:type="character" w:customStyle="1" w:styleId="WW8Num92z3">
    <w:name w:val="WW8Num92z3"/>
    <w:rsid w:val="002D7F31"/>
  </w:style>
  <w:style w:type="character" w:customStyle="1" w:styleId="WW8Num92z4">
    <w:name w:val="WW8Num92z4"/>
    <w:rsid w:val="002D7F31"/>
  </w:style>
  <w:style w:type="character" w:customStyle="1" w:styleId="WW8Num92z5">
    <w:name w:val="WW8Num92z5"/>
    <w:rsid w:val="002D7F31"/>
  </w:style>
  <w:style w:type="character" w:customStyle="1" w:styleId="WW8Num92z6">
    <w:name w:val="WW8Num92z6"/>
    <w:rsid w:val="002D7F31"/>
  </w:style>
  <w:style w:type="character" w:customStyle="1" w:styleId="WW8Num92z7">
    <w:name w:val="WW8Num92z7"/>
    <w:rsid w:val="002D7F31"/>
  </w:style>
  <w:style w:type="character" w:customStyle="1" w:styleId="WW8Num92z8">
    <w:name w:val="WW8Num92z8"/>
    <w:rsid w:val="002D7F31"/>
  </w:style>
  <w:style w:type="character" w:customStyle="1" w:styleId="WW8Num93z0">
    <w:name w:val="WW8Num93z0"/>
    <w:rsid w:val="002D7F31"/>
    <w:rPr>
      <w:rFonts w:ascii="Symbol" w:hAnsi="Symbol" w:cs="Symbol" w:hint="default"/>
      <w:sz w:val="22"/>
      <w:szCs w:val="22"/>
    </w:rPr>
  </w:style>
  <w:style w:type="character" w:customStyle="1" w:styleId="WW8Num94z0">
    <w:name w:val="WW8Num94z0"/>
    <w:rsid w:val="002D7F31"/>
    <w:rPr>
      <w:sz w:val="22"/>
      <w:szCs w:val="22"/>
    </w:rPr>
  </w:style>
  <w:style w:type="character" w:customStyle="1" w:styleId="WW8Num94z1">
    <w:name w:val="WW8Num94z1"/>
    <w:rsid w:val="002D7F31"/>
  </w:style>
  <w:style w:type="character" w:customStyle="1" w:styleId="WW8Num94z2">
    <w:name w:val="WW8Num94z2"/>
    <w:rsid w:val="002D7F31"/>
  </w:style>
  <w:style w:type="character" w:customStyle="1" w:styleId="WW8Num94z3">
    <w:name w:val="WW8Num94z3"/>
    <w:rsid w:val="002D7F31"/>
  </w:style>
  <w:style w:type="character" w:customStyle="1" w:styleId="WW8Num94z4">
    <w:name w:val="WW8Num94z4"/>
    <w:rsid w:val="002D7F31"/>
  </w:style>
  <w:style w:type="character" w:customStyle="1" w:styleId="WW8Num94z5">
    <w:name w:val="WW8Num94z5"/>
    <w:rsid w:val="002D7F31"/>
  </w:style>
  <w:style w:type="character" w:customStyle="1" w:styleId="WW8Num94z6">
    <w:name w:val="WW8Num94z6"/>
    <w:rsid w:val="002D7F31"/>
  </w:style>
  <w:style w:type="character" w:customStyle="1" w:styleId="WW8Num94z7">
    <w:name w:val="WW8Num94z7"/>
    <w:rsid w:val="002D7F31"/>
  </w:style>
  <w:style w:type="character" w:customStyle="1" w:styleId="WW8Num94z8">
    <w:name w:val="WW8Num94z8"/>
    <w:rsid w:val="002D7F31"/>
  </w:style>
  <w:style w:type="character" w:customStyle="1" w:styleId="WW8Num95z0">
    <w:name w:val="WW8Num95z0"/>
    <w:rsid w:val="002D7F31"/>
    <w:rPr>
      <w:b w:val="0"/>
      <w:bCs w:val="0"/>
      <w:i w:val="0"/>
      <w:iCs w:val="0"/>
      <w:strike w:val="0"/>
      <w:dstrike w:val="0"/>
      <w:color w:val="000000"/>
      <w:position w:val="0"/>
      <w:sz w:val="22"/>
      <w:szCs w:val="22"/>
      <w:u w:val="none" w:color="000000"/>
      <w:effect w:val="none"/>
      <w:vertAlign w:val="baseline"/>
    </w:rPr>
  </w:style>
  <w:style w:type="character" w:customStyle="1" w:styleId="WW8Num95z1">
    <w:name w:val="WW8Num95z1"/>
    <w:rsid w:val="002D7F31"/>
  </w:style>
  <w:style w:type="character" w:customStyle="1" w:styleId="WW8Num95z2">
    <w:name w:val="WW8Num95z2"/>
    <w:rsid w:val="002D7F31"/>
  </w:style>
  <w:style w:type="character" w:customStyle="1" w:styleId="WW8Num95z3">
    <w:name w:val="WW8Num95z3"/>
    <w:rsid w:val="002D7F31"/>
  </w:style>
  <w:style w:type="character" w:customStyle="1" w:styleId="WW8Num95z4">
    <w:name w:val="WW8Num95z4"/>
    <w:rsid w:val="002D7F31"/>
  </w:style>
  <w:style w:type="character" w:customStyle="1" w:styleId="WW8Num95z5">
    <w:name w:val="WW8Num95z5"/>
    <w:rsid w:val="002D7F31"/>
  </w:style>
  <w:style w:type="character" w:customStyle="1" w:styleId="WW8Num95z6">
    <w:name w:val="WW8Num95z6"/>
    <w:rsid w:val="002D7F31"/>
  </w:style>
  <w:style w:type="character" w:customStyle="1" w:styleId="WW8Num95z7">
    <w:name w:val="WW8Num95z7"/>
    <w:rsid w:val="002D7F31"/>
  </w:style>
  <w:style w:type="character" w:customStyle="1" w:styleId="WW8Num95z8">
    <w:name w:val="WW8Num95z8"/>
    <w:rsid w:val="002D7F31"/>
  </w:style>
  <w:style w:type="character" w:customStyle="1" w:styleId="WW8Num96z0">
    <w:name w:val="WW8Num96z0"/>
    <w:rsid w:val="002D7F31"/>
    <w:rPr>
      <w:b/>
      <w:bCs w:val="0"/>
    </w:rPr>
  </w:style>
  <w:style w:type="character" w:customStyle="1" w:styleId="WW8Num96z1">
    <w:name w:val="WW8Num96z1"/>
    <w:rsid w:val="002D7F31"/>
  </w:style>
  <w:style w:type="character" w:customStyle="1" w:styleId="WW8Num96z2">
    <w:name w:val="WW8Num96z2"/>
    <w:rsid w:val="002D7F31"/>
  </w:style>
  <w:style w:type="character" w:customStyle="1" w:styleId="WW8Num96z4">
    <w:name w:val="WW8Num96z4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96z5">
    <w:name w:val="WW8Num96z5"/>
    <w:rsid w:val="002D7F31"/>
  </w:style>
  <w:style w:type="character" w:customStyle="1" w:styleId="WW8Num96z6">
    <w:name w:val="WW8Num96z6"/>
    <w:rsid w:val="002D7F31"/>
  </w:style>
  <w:style w:type="character" w:customStyle="1" w:styleId="WW8Num96z7">
    <w:name w:val="WW8Num96z7"/>
    <w:rsid w:val="002D7F31"/>
  </w:style>
  <w:style w:type="character" w:customStyle="1" w:styleId="WW8Num96z8">
    <w:name w:val="WW8Num96z8"/>
    <w:rsid w:val="002D7F31"/>
  </w:style>
  <w:style w:type="character" w:customStyle="1" w:styleId="WW8Num97z0">
    <w:name w:val="WW8Num97z0"/>
    <w:rsid w:val="002D7F31"/>
    <w:rPr>
      <w:b w:val="0"/>
      <w:bCs w:val="0"/>
      <w:sz w:val="22"/>
      <w:szCs w:val="22"/>
    </w:rPr>
  </w:style>
  <w:style w:type="character" w:customStyle="1" w:styleId="WW8Num97z1">
    <w:name w:val="WW8Num97z1"/>
    <w:rsid w:val="002D7F31"/>
    <w:rPr>
      <w:rFonts w:ascii="Times New Roman" w:hAnsi="Times New Roman" w:cs="Times New Roman" w:hint="default"/>
      <w:color w:val="auto"/>
      <w:sz w:val="22"/>
      <w:szCs w:val="22"/>
    </w:rPr>
  </w:style>
  <w:style w:type="character" w:customStyle="1" w:styleId="WW8Num97z2">
    <w:name w:val="WW8Num97z2"/>
    <w:rsid w:val="002D7F31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97z3">
    <w:name w:val="WW8Num97z3"/>
    <w:rsid w:val="002D7F31"/>
  </w:style>
  <w:style w:type="character" w:customStyle="1" w:styleId="WW8Num97z4">
    <w:name w:val="WW8Num97z4"/>
    <w:rsid w:val="002D7F31"/>
  </w:style>
  <w:style w:type="character" w:customStyle="1" w:styleId="WW8Num97z5">
    <w:name w:val="WW8Num97z5"/>
    <w:rsid w:val="002D7F31"/>
  </w:style>
  <w:style w:type="character" w:customStyle="1" w:styleId="WW8Num97z6">
    <w:name w:val="WW8Num97z6"/>
    <w:rsid w:val="002D7F31"/>
  </w:style>
  <w:style w:type="character" w:customStyle="1" w:styleId="WW8Num97z7">
    <w:name w:val="WW8Num97z7"/>
    <w:rsid w:val="002D7F31"/>
  </w:style>
  <w:style w:type="character" w:customStyle="1" w:styleId="WW8Num97z8">
    <w:name w:val="WW8Num97z8"/>
    <w:rsid w:val="002D7F31"/>
  </w:style>
  <w:style w:type="character" w:customStyle="1" w:styleId="WW8Num98z0">
    <w:name w:val="WW8Num98z0"/>
    <w:rsid w:val="002D7F31"/>
  </w:style>
  <w:style w:type="character" w:customStyle="1" w:styleId="WW8Num98z1">
    <w:name w:val="WW8Num98z1"/>
    <w:rsid w:val="002D7F31"/>
  </w:style>
  <w:style w:type="character" w:customStyle="1" w:styleId="WW8Num98z2">
    <w:name w:val="WW8Num98z2"/>
    <w:rsid w:val="002D7F31"/>
  </w:style>
  <w:style w:type="character" w:customStyle="1" w:styleId="WW8Num98z3">
    <w:name w:val="WW8Num98z3"/>
    <w:rsid w:val="002D7F31"/>
  </w:style>
  <w:style w:type="character" w:customStyle="1" w:styleId="WW8Num98z4">
    <w:name w:val="WW8Num98z4"/>
    <w:rsid w:val="002D7F31"/>
  </w:style>
  <w:style w:type="character" w:customStyle="1" w:styleId="WW8Num98z5">
    <w:name w:val="WW8Num98z5"/>
    <w:rsid w:val="002D7F31"/>
  </w:style>
  <w:style w:type="character" w:customStyle="1" w:styleId="WW8Num98z6">
    <w:name w:val="WW8Num98z6"/>
    <w:rsid w:val="002D7F31"/>
  </w:style>
  <w:style w:type="character" w:customStyle="1" w:styleId="WW8Num98z7">
    <w:name w:val="WW8Num98z7"/>
    <w:rsid w:val="002D7F31"/>
  </w:style>
  <w:style w:type="character" w:customStyle="1" w:styleId="WW8Num98z8">
    <w:name w:val="WW8Num98z8"/>
    <w:rsid w:val="002D7F31"/>
  </w:style>
  <w:style w:type="character" w:customStyle="1" w:styleId="WW8Num99z0">
    <w:name w:val="WW8Num99z0"/>
    <w:rsid w:val="002D7F31"/>
    <w:rPr>
      <w:color w:val="000000"/>
      <w:sz w:val="20"/>
      <w:szCs w:val="22"/>
    </w:rPr>
  </w:style>
  <w:style w:type="character" w:customStyle="1" w:styleId="WW8Num99z1">
    <w:name w:val="WW8Num99z1"/>
    <w:rsid w:val="002D7F31"/>
    <w:rPr>
      <w:rFonts w:ascii="Times New Roman" w:hAnsi="Times New Roman" w:cs="Times New Roman" w:hint="default"/>
    </w:rPr>
  </w:style>
  <w:style w:type="character" w:customStyle="1" w:styleId="WW8Num99z2">
    <w:name w:val="WW8Num99z2"/>
    <w:rsid w:val="002D7F31"/>
  </w:style>
  <w:style w:type="character" w:customStyle="1" w:styleId="WW8Num99z3">
    <w:name w:val="WW8Num99z3"/>
    <w:rsid w:val="002D7F31"/>
  </w:style>
  <w:style w:type="character" w:customStyle="1" w:styleId="WW8Num99z4">
    <w:name w:val="WW8Num99z4"/>
    <w:rsid w:val="002D7F31"/>
  </w:style>
  <w:style w:type="character" w:customStyle="1" w:styleId="WW8Num99z5">
    <w:name w:val="WW8Num99z5"/>
    <w:rsid w:val="002D7F31"/>
  </w:style>
  <w:style w:type="character" w:customStyle="1" w:styleId="WW8Num99z6">
    <w:name w:val="WW8Num99z6"/>
    <w:rsid w:val="002D7F31"/>
  </w:style>
  <w:style w:type="character" w:customStyle="1" w:styleId="WW8Num99z7">
    <w:name w:val="WW8Num99z7"/>
    <w:rsid w:val="002D7F31"/>
  </w:style>
  <w:style w:type="character" w:customStyle="1" w:styleId="WW8Num99z8">
    <w:name w:val="WW8Num99z8"/>
    <w:rsid w:val="002D7F31"/>
  </w:style>
  <w:style w:type="character" w:customStyle="1" w:styleId="WW8Num100z0">
    <w:name w:val="WW8Num100z0"/>
    <w:rsid w:val="002D7F31"/>
    <w:rPr>
      <w:b w:val="0"/>
      <w:bCs w:val="0"/>
      <w:sz w:val="22"/>
      <w:szCs w:val="22"/>
    </w:rPr>
  </w:style>
  <w:style w:type="character" w:customStyle="1" w:styleId="WW8Num100z1">
    <w:name w:val="WW8Num100z1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100z2">
    <w:name w:val="WW8Num100z2"/>
    <w:rsid w:val="002D7F31"/>
  </w:style>
  <w:style w:type="character" w:customStyle="1" w:styleId="WW8Num100z3">
    <w:name w:val="WW8Num100z3"/>
    <w:rsid w:val="002D7F31"/>
  </w:style>
  <w:style w:type="character" w:customStyle="1" w:styleId="WW8Num100z4">
    <w:name w:val="WW8Num100z4"/>
    <w:rsid w:val="002D7F31"/>
  </w:style>
  <w:style w:type="character" w:customStyle="1" w:styleId="WW8Num100z5">
    <w:name w:val="WW8Num100z5"/>
    <w:rsid w:val="002D7F31"/>
  </w:style>
  <w:style w:type="character" w:customStyle="1" w:styleId="WW8Num100z6">
    <w:name w:val="WW8Num100z6"/>
    <w:rsid w:val="002D7F31"/>
  </w:style>
  <w:style w:type="character" w:customStyle="1" w:styleId="WW8Num100z7">
    <w:name w:val="WW8Num100z7"/>
    <w:rsid w:val="002D7F31"/>
  </w:style>
  <w:style w:type="character" w:customStyle="1" w:styleId="WW8Num100z8">
    <w:name w:val="WW8Num100z8"/>
    <w:rsid w:val="002D7F31"/>
  </w:style>
  <w:style w:type="character" w:customStyle="1" w:styleId="WW8Num101z0">
    <w:name w:val="WW8Num101z0"/>
    <w:rsid w:val="002D7F31"/>
    <w:rPr>
      <w:b w:val="0"/>
      <w:bCs w:val="0"/>
      <w:sz w:val="22"/>
      <w:szCs w:val="22"/>
    </w:rPr>
  </w:style>
  <w:style w:type="character" w:customStyle="1" w:styleId="WW8Num101z1">
    <w:name w:val="WW8Num101z1"/>
    <w:rsid w:val="002D7F31"/>
  </w:style>
  <w:style w:type="character" w:customStyle="1" w:styleId="WW8Num101z2">
    <w:name w:val="WW8Num101z2"/>
    <w:rsid w:val="002D7F31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101z3">
    <w:name w:val="WW8Num101z3"/>
    <w:rsid w:val="002D7F31"/>
  </w:style>
  <w:style w:type="character" w:customStyle="1" w:styleId="WW8Num101z4">
    <w:name w:val="WW8Num101z4"/>
    <w:rsid w:val="002D7F31"/>
  </w:style>
  <w:style w:type="character" w:customStyle="1" w:styleId="WW8Num101z5">
    <w:name w:val="WW8Num101z5"/>
    <w:rsid w:val="002D7F31"/>
  </w:style>
  <w:style w:type="character" w:customStyle="1" w:styleId="WW8Num101z6">
    <w:name w:val="WW8Num101z6"/>
    <w:rsid w:val="002D7F31"/>
  </w:style>
  <w:style w:type="character" w:customStyle="1" w:styleId="WW8Num101z7">
    <w:name w:val="WW8Num101z7"/>
    <w:rsid w:val="002D7F31"/>
  </w:style>
  <w:style w:type="character" w:customStyle="1" w:styleId="WW8Num101z8">
    <w:name w:val="WW8Num101z8"/>
    <w:rsid w:val="002D7F31"/>
  </w:style>
  <w:style w:type="character" w:customStyle="1" w:styleId="WW8Num102z0">
    <w:name w:val="WW8Num102z0"/>
    <w:rsid w:val="002D7F31"/>
    <w:rPr>
      <w:b/>
      <w:bCs w:val="0"/>
    </w:rPr>
  </w:style>
  <w:style w:type="character" w:customStyle="1" w:styleId="WW8Num102z1">
    <w:name w:val="WW8Num102z1"/>
    <w:rsid w:val="002D7F31"/>
  </w:style>
  <w:style w:type="character" w:customStyle="1" w:styleId="WW8Num102z2">
    <w:name w:val="WW8Num102z2"/>
    <w:rsid w:val="002D7F31"/>
  </w:style>
  <w:style w:type="character" w:customStyle="1" w:styleId="WW8Num102z4">
    <w:name w:val="WW8Num102z4"/>
    <w:rsid w:val="002D7F31"/>
  </w:style>
  <w:style w:type="character" w:customStyle="1" w:styleId="WW8Num102z5">
    <w:name w:val="WW8Num102z5"/>
    <w:rsid w:val="002D7F31"/>
  </w:style>
  <w:style w:type="character" w:customStyle="1" w:styleId="WW8Num102z6">
    <w:name w:val="WW8Num102z6"/>
    <w:rsid w:val="002D7F31"/>
  </w:style>
  <w:style w:type="character" w:customStyle="1" w:styleId="WW8Num102z7">
    <w:name w:val="WW8Num102z7"/>
    <w:rsid w:val="002D7F31"/>
  </w:style>
  <w:style w:type="character" w:customStyle="1" w:styleId="WW8Num102z8">
    <w:name w:val="WW8Num102z8"/>
    <w:rsid w:val="002D7F31"/>
  </w:style>
  <w:style w:type="character" w:customStyle="1" w:styleId="WW8Num103z0">
    <w:name w:val="WW8Num103z0"/>
    <w:rsid w:val="002D7F31"/>
  </w:style>
  <w:style w:type="character" w:customStyle="1" w:styleId="WW8Num103z1">
    <w:name w:val="WW8Num103z1"/>
    <w:rsid w:val="002D7F31"/>
  </w:style>
  <w:style w:type="character" w:customStyle="1" w:styleId="WW8Num103z2">
    <w:name w:val="WW8Num103z2"/>
    <w:rsid w:val="002D7F31"/>
    <w:rPr>
      <w:color w:val="000000"/>
      <w:sz w:val="22"/>
      <w:szCs w:val="22"/>
    </w:rPr>
  </w:style>
  <w:style w:type="character" w:customStyle="1" w:styleId="WW8Num103z7">
    <w:name w:val="WW8Num103z7"/>
    <w:rsid w:val="002D7F31"/>
  </w:style>
  <w:style w:type="character" w:customStyle="1" w:styleId="WW8Num103z8">
    <w:name w:val="WW8Num103z8"/>
    <w:rsid w:val="002D7F31"/>
  </w:style>
  <w:style w:type="character" w:customStyle="1" w:styleId="WW8Num104z0">
    <w:name w:val="WW8Num104z0"/>
    <w:rsid w:val="002D7F31"/>
  </w:style>
  <w:style w:type="character" w:customStyle="1" w:styleId="WW8Num105z0">
    <w:name w:val="WW8Num105z0"/>
    <w:rsid w:val="002D7F31"/>
  </w:style>
  <w:style w:type="character" w:customStyle="1" w:styleId="WW8Num106z0">
    <w:name w:val="WW8Num106z0"/>
    <w:rsid w:val="002D7F31"/>
    <w:rPr>
      <w:color w:val="000000"/>
      <w:sz w:val="22"/>
      <w:szCs w:val="22"/>
    </w:rPr>
  </w:style>
  <w:style w:type="character" w:customStyle="1" w:styleId="WW8Num107z0">
    <w:name w:val="WW8Num107z0"/>
    <w:rsid w:val="002D7F31"/>
    <w:rPr>
      <w:color w:val="000000"/>
      <w:sz w:val="22"/>
      <w:szCs w:val="22"/>
    </w:rPr>
  </w:style>
  <w:style w:type="character" w:customStyle="1" w:styleId="WW8Num107z1">
    <w:name w:val="WW8Num107z1"/>
    <w:rsid w:val="002D7F31"/>
  </w:style>
  <w:style w:type="character" w:customStyle="1" w:styleId="WW8Num107z2">
    <w:name w:val="WW8Num107z2"/>
    <w:rsid w:val="002D7F31"/>
  </w:style>
  <w:style w:type="character" w:customStyle="1" w:styleId="WW8Num107z3">
    <w:name w:val="WW8Num107z3"/>
    <w:rsid w:val="002D7F31"/>
  </w:style>
  <w:style w:type="character" w:customStyle="1" w:styleId="WW8Num107z4">
    <w:name w:val="WW8Num107z4"/>
    <w:rsid w:val="002D7F31"/>
  </w:style>
  <w:style w:type="character" w:customStyle="1" w:styleId="WW8Num107z5">
    <w:name w:val="WW8Num107z5"/>
    <w:rsid w:val="002D7F31"/>
  </w:style>
  <w:style w:type="character" w:customStyle="1" w:styleId="WW8Num107z6">
    <w:name w:val="WW8Num107z6"/>
    <w:rsid w:val="002D7F31"/>
  </w:style>
  <w:style w:type="character" w:customStyle="1" w:styleId="WW8Num107z7">
    <w:name w:val="WW8Num107z7"/>
    <w:rsid w:val="002D7F31"/>
  </w:style>
  <w:style w:type="character" w:customStyle="1" w:styleId="WW8Num107z8">
    <w:name w:val="WW8Num107z8"/>
    <w:rsid w:val="002D7F31"/>
  </w:style>
  <w:style w:type="character" w:customStyle="1" w:styleId="WW8Num108z0">
    <w:name w:val="WW8Num108z0"/>
    <w:rsid w:val="002D7F31"/>
    <w:rPr>
      <w:b w:val="0"/>
      <w:bCs w:val="0"/>
      <w:sz w:val="22"/>
      <w:szCs w:val="22"/>
    </w:rPr>
  </w:style>
  <w:style w:type="character" w:customStyle="1" w:styleId="WW8Num108z1">
    <w:name w:val="WW8Num108z1"/>
    <w:rsid w:val="002D7F31"/>
  </w:style>
  <w:style w:type="character" w:customStyle="1" w:styleId="WW8Num108z2">
    <w:name w:val="WW8Num108z2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108z3">
    <w:name w:val="WW8Num108z3"/>
    <w:rsid w:val="002D7F31"/>
  </w:style>
  <w:style w:type="character" w:customStyle="1" w:styleId="WW8Num108z4">
    <w:name w:val="WW8Num108z4"/>
    <w:rsid w:val="002D7F31"/>
  </w:style>
  <w:style w:type="character" w:customStyle="1" w:styleId="WW8Num108z5">
    <w:name w:val="WW8Num108z5"/>
    <w:rsid w:val="002D7F31"/>
  </w:style>
  <w:style w:type="character" w:customStyle="1" w:styleId="WW8Num108z6">
    <w:name w:val="WW8Num108z6"/>
    <w:rsid w:val="002D7F31"/>
  </w:style>
  <w:style w:type="character" w:customStyle="1" w:styleId="WW8Num108z7">
    <w:name w:val="WW8Num108z7"/>
    <w:rsid w:val="002D7F31"/>
  </w:style>
  <w:style w:type="character" w:customStyle="1" w:styleId="WW8Num108z8">
    <w:name w:val="WW8Num108z8"/>
    <w:rsid w:val="002D7F31"/>
  </w:style>
  <w:style w:type="character" w:customStyle="1" w:styleId="WW8Num109z0">
    <w:name w:val="WW8Num109z0"/>
    <w:rsid w:val="002D7F31"/>
  </w:style>
  <w:style w:type="character" w:customStyle="1" w:styleId="WW8Num109z1">
    <w:name w:val="WW8Num109z1"/>
    <w:rsid w:val="002D7F31"/>
    <w:rPr>
      <w:sz w:val="22"/>
      <w:szCs w:val="22"/>
    </w:rPr>
  </w:style>
  <w:style w:type="character" w:customStyle="1" w:styleId="WW8Num109z2">
    <w:name w:val="WW8Num109z2"/>
    <w:rsid w:val="002D7F31"/>
  </w:style>
  <w:style w:type="character" w:customStyle="1" w:styleId="WW8Num109z7">
    <w:name w:val="WW8Num109z7"/>
    <w:rsid w:val="002D7F31"/>
  </w:style>
  <w:style w:type="character" w:customStyle="1" w:styleId="WW8Num109z8">
    <w:name w:val="WW8Num109z8"/>
    <w:rsid w:val="002D7F31"/>
  </w:style>
  <w:style w:type="character" w:customStyle="1" w:styleId="WW8Num110z0">
    <w:name w:val="WW8Num110z0"/>
    <w:rsid w:val="002D7F31"/>
    <w:rPr>
      <w:sz w:val="22"/>
      <w:szCs w:val="22"/>
    </w:rPr>
  </w:style>
  <w:style w:type="character" w:customStyle="1" w:styleId="WW8Num110z1">
    <w:name w:val="WW8Num110z1"/>
    <w:rsid w:val="002D7F31"/>
  </w:style>
  <w:style w:type="character" w:customStyle="1" w:styleId="WW8Num110z2">
    <w:name w:val="WW8Num110z2"/>
    <w:rsid w:val="002D7F31"/>
  </w:style>
  <w:style w:type="character" w:customStyle="1" w:styleId="WW8Num110z3">
    <w:name w:val="WW8Num110z3"/>
    <w:rsid w:val="002D7F31"/>
  </w:style>
  <w:style w:type="character" w:customStyle="1" w:styleId="WW8Num110z4">
    <w:name w:val="WW8Num110z4"/>
    <w:rsid w:val="002D7F31"/>
  </w:style>
  <w:style w:type="character" w:customStyle="1" w:styleId="WW8Num110z5">
    <w:name w:val="WW8Num110z5"/>
    <w:rsid w:val="002D7F31"/>
  </w:style>
  <w:style w:type="character" w:customStyle="1" w:styleId="WW8Num110z6">
    <w:name w:val="WW8Num110z6"/>
    <w:rsid w:val="002D7F31"/>
  </w:style>
  <w:style w:type="character" w:customStyle="1" w:styleId="WW8Num110z7">
    <w:name w:val="WW8Num110z7"/>
    <w:rsid w:val="002D7F31"/>
  </w:style>
  <w:style w:type="character" w:customStyle="1" w:styleId="WW8Num110z8">
    <w:name w:val="WW8Num110z8"/>
    <w:rsid w:val="002D7F31"/>
  </w:style>
  <w:style w:type="character" w:customStyle="1" w:styleId="WW8Num111z0">
    <w:name w:val="WW8Num111z0"/>
    <w:rsid w:val="002D7F31"/>
    <w:rPr>
      <w:rFonts w:ascii="Times New Roman" w:hAnsi="Times New Roman" w:cs="Times New Roman" w:hint="default"/>
      <w:b w:val="0"/>
      <w:bCs w:val="0"/>
      <w:sz w:val="22"/>
      <w:szCs w:val="22"/>
    </w:rPr>
  </w:style>
  <w:style w:type="character" w:customStyle="1" w:styleId="WW8Num111z1">
    <w:name w:val="WW8Num111z1"/>
    <w:rsid w:val="002D7F31"/>
    <w:rPr>
      <w:color w:val="000000"/>
      <w:sz w:val="22"/>
      <w:szCs w:val="22"/>
    </w:rPr>
  </w:style>
  <w:style w:type="character" w:customStyle="1" w:styleId="WW8Num111z2">
    <w:name w:val="WW8Num111z2"/>
    <w:rsid w:val="002D7F31"/>
    <w:rPr>
      <w:rFonts w:ascii="Times New Roman" w:eastAsia="Times New Roman" w:hAnsi="Times New Roman" w:cs="Times New Roman" w:hint="default"/>
    </w:rPr>
  </w:style>
  <w:style w:type="character" w:customStyle="1" w:styleId="WW8Num111z3">
    <w:name w:val="WW8Num111z3"/>
    <w:rsid w:val="002D7F31"/>
  </w:style>
  <w:style w:type="character" w:customStyle="1" w:styleId="WW8Num111z4">
    <w:name w:val="WW8Num111z4"/>
    <w:rsid w:val="002D7F31"/>
  </w:style>
  <w:style w:type="character" w:customStyle="1" w:styleId="WW8Num111z5">
    <w:name w:val="WW8Num111z5"/>
    <w:rsid w:val="002D7F31"/>
  </w:style>
  <w:style w:type="character" w:customStyle="1" w:styleId="WW8Num111z6">
    <w:name w:val="WW8Num111z6"/>
    <w:rsid w:val="002D7F31"/>
  </w:style>
  <w:style w:type="character" w:customStyle="1" w:styleId="WW8Num111z7">
    <w:name w:val="WW8Num111z7"/>
    <w:rsid w:val="002D7F31"/>
  </w:style>
  <w:style w:type="character" w:customStyle="1" w:styleId="WW8Num111z8">
    <w:name w:val="WW8Num111z8"/>
    <w:rsid w:val="002D7F31"/>
  </w:style>
  <w:style w:type="character" w:customStyle="1" w:styleId="WW8NumSt34z1">
    <w:name w:val="WW8NumSt34z1"/>
    <w:rsid w:val="002D7F31"/>
    <w:rPr>
      <w:rFonts w:ascii="Wingdings" w:hAnsi="Wingdings" w:cs="Wingdings" w:hint="default"/>
      <w:sz w:val="20"/>
    </w:rPr>
  </w:style>
  <w:style w:type="character" w:customStyle="1" w:styleId="WW8NumSt34z2">
    <w:name w:val="WW8NumSt34z2"/>
    <w:rsid w:val="002D7F31"/>
  </w:style>
  <w:style w:type="character" w:customStyle="1" w:styleId="Domylnaczcionkaakapitu2">
    <w:name w:val="Domyślna czcionka akapitu2"/>
    <w:rsid w:val="002D7F31"/>
  </w:style>
  <w:style w:type="character" w:customStyle="1" w:styleId="WW8Num19z3">
    <w:name w:val="WW8Num19z3"/>
    <w:rsid w:val="002D7F31"/>
    <w:rPr>
      <w:rFonts w:ascii="Symbol" w:hAnsi="Symbol" w:cs="OpenSymbol" w:hint="default"/>
    </w:rPr>
  </w:style>
  <w:style w:type="character" w:customStyle="1" w:styleId="WW8Num24z1">
    <w:name w:val="WW8Num24z1"/>
    <w:rsid w:val="002D7F31"/>
  </w:style>
  <w:style w:type="character" w:customStyle="1" w:styleId="WW8Num24z2">
    <w:name w:val="WW8Num24z2"/>
    <w:rsid w:val="002D7F31"/>
  </w:style>
  <w:style w:type="character" w:customStyle="1" w:styleId="WW8Num24z3">
    <w:name w:val="WW8Num24z3"/>
    <w:rsid w:val="002D7F31"/>
  </w:style>
  <w:style w:type="character" w:customStyle="1" w:styleId="WW8Num24z4">
    <w:name w:val="WW8Num24z4"/>
    <w:rsid w:val="002D7F31"/>
  </w:style>
  <w:style w:type="character" w:customStyle="1" w:styleId="WW8Num24z5">
    <w:name w:val="WW8Num24z5"/>
    <w:rsid w:val="002D7F31"/>
  </w:style>
  <w:style w:type="character" w:customStyle="1" w:styleId="WW8Num24z6">
    <w:name w:val="WW8Num24z6"/>
    <w:rsid w:val="002D7F31"/>
  </w:style>
  <w:style w:type="character" w:customStyle="1" w:styleId="WW8Num24z7">
    <w:name w:val="WW8Num24z7"/>
    <w:rsid w:val="002D7F31"/>
  </w:style>
  <w:style w:type="character" w:customStyle="1" w:styleId="WW8Num24z8">
    <w:name w:val="WW8Num24z8"/>
    <w:rsid w:val="002D7F31"/>
  </w:style>
  <w:style w:type="character" w:customStyle="1" w:styleId="WW8Num31z1">
    <w:name w:val="WW8Num31z1"/>
    <w:rsid w:val="002D7F31"/>
  </w:style>
  <w:style w:type="character" w:customStyle="1" w:styleId="WW8Num31z2">
    <w:name w:val="WW8Num31z2"/>
    <w:rsid w:val="002D7F31"/>
  </w:style>
  <w:style w:type="character" w:customStyle="1" w:styleId="WW8Num31z3">
    <w:name w:val="WW8Num31z3"/>
    <w:rsid w:val="002D7F31"/>
  </w:style>
  <w:style w:type="character" w:customStyle="1" w:styleId="WW8Num31z4">
    <w:name w:val="WW8Num31z4"/>
    <w:rsid w:val="002D7F31"/>
  </w:style>
  <w:style w:type="character" w:customStyle="1" w:styleId="WW8Num31z5">
    <w:name w:val="WW8Num31z5"/>
    <w:rsid w:val="002D7F31"/>
  </w:style>
  <w:style w:type="character" w:customStyle="1" w:styleId="WW8Num31z6">
    <w:name w:val="WW8Num31z6"/>
    <w:rsid w:val="002D7F31"/>
  </w:style>
  <w:style w:type="character" w:customStyle="1" w:styleId="WW8Num31z7">
    <w:name w:val="WW8Num31z7"/>
    <w:rsid w:val="002D7F31"/>
  </w:style>
  <w:style w:type="character" w:customStyle="1" w:styleId="WW8Num31z8">
    <w:name w:val="WW8Num31z8"/>
    <w:rsid w:val="002D7F31"/>
  </w:style>
  <w:style w:type="character" w:customStyle="1" w:styleId="WW8Num44z1">
    <w:name w:val="WW8Num44z1"/>
    <w:rsid w:val="002D7F31"/>
  </w:style>
  <w:style w:type="character" w:customStyle="1" w:styleId="WW8Num44z2">
    <w:name w:val="WW8Num44z2"/>
    <w:rsid w:val="002D7F31"/>
    <w:rPr>
      <w:b/>
      <w:bCs w:val="0"/>
      <w:color w:val="000000"/>
      <w:sz w:val="22"/>
      <w:szCs w:val="22"/>
    </w:rPr>
  </w:style>
  <w:style w:type="character" w:customStyle="1" w:styleId="WW8Num44z3">
    <w:name w:val="WW8Num44z3"/>
    <w:rsid w:val="002D7F31"/>
  </w:style>
  <w:style w:type="character" w:customStyle="1" w:styleId="WW8Num44z4">
    <w:name w:val="WW8Num44z4"/>
    <w:rsid w:val="002D7F31"/>
  </w:style>
  <w:style w:type="character" w:customStyle="1" w:styleId="WW8Num44z5">
    <w:name w:val="WW8Num44z5"/>
    <w:rsid w:val="002D7F31"/>
  </w:style>
  <w:style w:type="character" w:customStyle="1" w:styleId="WW8Num44z6">
    <w:name w:val="WW8Num44z6"/>
    <w:rsid w:val="002D7F31"/>
  </w:style>
  <w:style w:type="character" w:customStyle="1" w:styleId="WW8Num44z7">
    <w:name w:val="WW8Num44z7"/>
    <w:rsid w:val="002D7F31"/>
  </w:style>
  <w:style w:type="character" w:customStyle="1" w:styleId="WW8Num44z8">
    <w:name w:val="WW8Num44z8"/>
    <w:rsid w:val="002D7F31"/>
  </w:style>
  <w:style w:type="character" w:customStyle="1" w:styleId="WW8Num53z1">
    <w:name w:val="WW8Num53z1"/>
    <w:rsid w:val="002D7F31"/>
  </w:style>
  <w:style w:type="character" w:customStyle="1" w:styleId="WW8Num53z2">
    <w:name w:val="WW8Num53z2"/>
    <w:rsid w:val="002D7F31"/>
  </w:style>
  <w:style w:type="character" w:customStyle="1" w:styleId="WW8Num53z3">
    <w:name w:val="WW8Num53z3"/>
    <w:rsid w:val="002D7F31"/>
  </w:style>
  <w:style w:type="character" w:customStyle="1" w:styleId="WW8Num53z4">
    <w:name w:val="WW8Num53z4"/>
    <w:rsid w:val="002D7F31"/>
  </w:style>
  <w:style w:type="character" w:customStyle="1" w:styleId="WW8Num53z5">
    <w:name w:val="WW8Num53z5"/>
    <w:rsid w:val="002D7F31"/>
  </w:style>
  <w:style w:type="character" w:customStyle="1" w:styleId="WW8Num53z6">
    <w:name w:val="WW8Num53z6"/>
    <w:rsid w:val="002D7F31"/>
  </w:style>
  <w:style w:type="character" w:customStyle="1" w:styleId="WW8Num53z7">
    <w:name w:val="WW8Num53z7"/>
    <w:rsid w:val="002D7F31"/>
  </w:style>
  <w:style w:type="character" w:customStyle="1" w:styleId="WW8Num53z8">
    <w:name w:val="WW8Num53z8"/>
    <w:rsid w:val="002D7F31"/>
  </w:style>
  <w:style w:type="character" w:customStyle="1" w:styleId="WW8Num2z1">
    <w:name w:val="WW8Num2z1"/>
    <w:rsid w:val="002D7F31"/>
    <w:rPr>
      <w:color w:val="auto"/>
      <w:sz w:val="20"/>
      <w:szCs w:val="20"/>
    </w:rPr>
  </w:style>
  <w:style w:type="character" w:customStyle="1" w:styleId="WW8Num2z2">
    <w:name w:val="WW8Num2z2"/>
    <w:rsid w:val="002D7F31"/>
  </w:style>
  <w:style w:type="character" w:customStyle="1" w:styleId="WW8Num2z3">
    <w:name w:val="WW8Num2z3"/>
    <w:rsid w:val="002D7F31"/>
  </w:style>
  <w:style w:type="character" w:customStyle="1" w:styleId="WW8Num2z4">
    <w:name w:val="WW8Num2z4"/>
    <w:rsid w:val="002D7F31"/>
  </w:style>
  <w:style w:type="character" w:customStyle="1" w:styleId="WW8Num2z5">
    <w:name w:val="WW8Num2z5"/>
    <w:rsid w:val="002D7F31"/>
  </w:style>
  <w:style w:type="character" w:customStyle="1" w:styleId="WW8Num2z6">
    <w:name w:val="WW8Num2z6"/>
    <w:rsid w:val="002D7F31"/>
  </w:style>
  <w:style w:type="character" w:customStyle="1" w:styleId="WW8Num2z7">
    <w:name w:val="WW8Num2z7"/>
    <w:rsid w:val="002D7F31"/>
  </w:style>
  <w:style w:type="character" w:customStyle="1" w:styleId="WW8Num2z8">
    <w:name w:val="WW8Num2z8"/>
    <w:rsid w:val="002D7F31"/>
  </w:style>
  <w:style w:type="character" w:customStyle="1" w:styleId="WW8Num4z1">
    <w:name w:val="WW8Num4z1"/>
    <w:rsid w:val="002D7F31"/>
  </w:style>
  <w:style w:type="character" w:customStyle="1" w:styleId="WW8Num4z2">
    <w:name w:val="WW8Num4z2"/>
    <w:rsid w:val="002D7F31"/>
  </w:style>
  <w:style w:type="character" w:customStyle="1" w:styleId="WW8Num4z3">
    <w:name w:val="WW8Num4z3"/>
    <w:rsid w:val="002D7F31"/>
  </w:style>
  <w:style w:type="character" w:customStyle="1" w:styleId="WW8Num4z4">
    <w:name w:val="WW8Num4z4"/>
    <w:rsid w:val="002D7F31"/>
  </w:style>
  <w:style w:type="character" w:customStyle="1" w:styleId="WW8Num4z5">
    <w:name w:val="WW8Num4z5"/>
    <w:rsid w:val="002D7F31"/>
  </w:style>
  <w:style w:type="character" w:customStyle="1" w:styleId="WW8Num4z6">
    <w:name w:val="WW8Num4z6"/>
    <w:rsid w:val="002D7F31"/>
  </w:style>
  <w:style w:type="character" w:customStyle="1" w:styleId="WW8Num4z7">
    <w:name w:val="WW8Num4z7"/>
    <w:rsid w:val="002D7F31"/>
  </w:style>
  <w:style w:type="character" w:customStyle="1" w:styleId="WW8Num4z8">
    <w:name w:val="WW8Num4z8"/>
    <w:rsid w:val="002D7F31"/>
  </w:style>
  <w:style w:type="character" w:customStyle="1" w:styleId="WW8Num7z1">
    <w:name w:val="WW8Num7z1"/>
    <w:rsid w:val="002D7F31"/>
  </w:style>
  <w:style w:type="character" w:customStyle="1" w:styleId="WW8Num7z2">
    <w:name w:val="WW8Num7z2"/>
    <w:rsid w:val="002D7F31"/>
  </w:style>
  <w:style w:type="character" w:customStyle="1" w:styleId="WW8Num7z3">
    <w:name w:val="WW8Num7z3"/>
    <w:rsid w:val="002D7F31"/>
  </w:style>
  <w:style w:type="character" w:customStyle="1" w:styleId="WW8Num7z4">
    <w:name w:val="WW8Num7z4"/>
    <w:rsid w:val="002D7F31"/>
  </w:style>
  <w:style w:type="character" w:customStyle="1" w:styleId="WW8Num7z5">
    <w:name w:val="WW8Num7z5"/>
    <w:rsid w:val="002D7F31"/>
  </w:style>
  <w:style w:type="character" w:customStyle="1" w:styleId="WW8Num7z6">
    <w:name w:val="WW8Num7z6"/>
    <w:rsid w:val="002D7F31"/>
  </w:style>
  <w:style w:type="character" w:customStyle="1" w:styleId="WW8Num7z7">
    <w:name w:val="WW8Num7z7"/>
    <w:rsid w:val="002D7F31"/>
  </w:style>
  <w:style w:type="character" w:customStyle="1" w:styleId="WW8Num7z8">
    <w:name w:val="WW8Num7z8"/>
    <w:rsid w:val="002D7F31"/>
  </w:style>
  <w:style w:type="character" w:customStyle="1" w:styleId="WW8Num10z1">
    <w:name w:val="WW8Num10z1"/>
    <w:rsid w:val="002D7F31"/>
  </w:style>
  <w:style w:type="character" w:customStyle="1" w:styleId="WW8Num12z1">
    <w:name w:val="WW8Num12z1"/>
    <w:rsid w:val="002D7F31"/>
  </w:style>
  <w:style w:type="character" w:customStyle="1" w:styleId="WW8Num12z2">
    <w:name w:val="WW8Num12z2"/>
    <w:rsid w:val="002D7F31"/>
  </w:style>
  <w:style w:type="character" w:customStyle="1" w:styleId="WW8Num12z3">
    <w:name w:val="WW8Num12z3"/>
    <w:rsid w:val="002D7F31"/>
  </w:style>
  <w:style w:type="character" w:customStyle="1" w:styleId="WW8Num12z4">
    <w:name w:val="WW8Num12z4"/>
    <w:rsid w:val="002D7F31"/>
  </w:style>
  <w:style w:type="character" w:customStyle="1" w:styleId="WW8Num12z5">
    <w:name w:val="WW8Num12z5"/>
    <w:rsid w:val="002D7F31"/>
  </w:style>
  <w:style w:type="character" w:customStyle="1" w:styleId="WW8Num12z6">
    <w:name w:val="WW8Num12z6"/>
    <w:rsid w:val="002D7F31"/>
  </w:style>
  <w:style w:type="character" w:customStyle="1" w:styleId="WW8Num12z7">
    <w:name w:val="WW8Num12z7"/>
    <w:rsid w:val="002D7F31"/>
  </w:style>
  <w:style w:type="character" w:customStyle="1" w:styleId="WW8Num12z8">
    <w:name w:val="WW8Num12z8"/>
    <w:rsid w:val="002D7F31"/>
  </w:style>
  <w:style w:type="character" w:customStyle="1" w:styleId="WW8Num26z1">
    <w:name w:val="WW8Num26z1"/>
    <w:rsid w:val="002D7F31"/>
  </w:style>
  <w:style w:type="character" w:customStyle="1" w:styleId="WW8Num26z2">
    <w:name w:val="WW8Num26z2"/>
    <w:rsid w:val="002D7F31"/>
  </w:style>
  <w:style w:type="character" w:customStyle="1" w:styleId="WW8Num26z3">
    <w:name w:val="WW8Num26z3"/>
    <w:rsid w:val="002D7F31"/>
  </w:style>
  <w:style w:type="character" w:customStyle="1" w:styleId="WW8Num26z4">
    <w:name w:val="WW8Num26z4"/>
    <w:rsid w:val="002D7F31"/>
  </w:style>
  <w:style w:type="character" w:customStyle="1" w:styleId="WW8Num26z5">
    <w:name w:val="WW8Num26z5"/>
    <w:rsid w:val="002D7F31"/>
  </w:style>
  <w:style w:type="character" w:customStyle="1" w:styleId="WW8Num26z6">
    <w:name w:val="WW8Num26z6"/>
    <w:rsid w:val="002D7F31"/>
  </w:style>
  <w:style w:type="character" w:customStyle="1" w:styleId="WW8Num26z7">
    <w:name w:val="WW8Num26z7"/>
    <w:rsid w:val="002D7F31"/>
  </w:style>
  <w:style w:type="character" w:customStyle="1" w:styleId="WW8Num26z8">
    <w:name w:val="WW8Num26z8"/>
    <w:rsid w:val="002D7F31"/>
  </w:style>
  <w:style w:type="character" w:customStyle="1" w:styleId="WW8Num27z1">
    <w:name w:val="WW8Num27z1"/>
    <w:rsid w:val="002D7F31"/>
  </w:style>
  <w:style w:type="character" w:customStyle="1" w:styleId="WW8Num27z2">
    <w:name w:val="WW8Num27z2"/>
    <w:rsid w:val="002D7F31"/>
  </w:style>
  <w:style w:type="character" w:customStyle="1" w:styleId="WW8Num27z3">
    <w:name w:val="WW8Num27z3"/>
    <w:rsid w:val="002D7F31"/>
  </w:style>
  <w:style w:type="character" w:customStyle="1" w:styleId="WW8Num27z4">
    <w:name w:val="WW8Num27z4"/>
    <w:rsid w:val="002D7F31"/>
  </w:style>
  <w:style w:type="character" w:customStyle="1" w:styleId="WW8Num27z5">
    <w:name w:val="WW8Num27z5"/>
    <w:rsid w:val="002D7F31"/>
  </w:style>
  <w:style w:type="character" w:customStyle="1" w:styleId="WW8Num27z6">
    <w:name w:val="WW8Num27z6"/>
    <w:rsid w:val="002D7F31"/>
  </w:style>
  <w:style w:type="character" w:customStyle="1" w:styleId="WW8Num27z7">
    <w:name w:val="WW8Num27z7"/>
    <w:rsid w:val="002D7F31"/>
  </w:style>
  <w:style w:type="character" w:customStyle="1" w:styleId="WW8Num27z8">
    <w:name w:val="WW8Num27z8"/>
    <w:rsid w:val="002D7F31"/>
  </w:style>
  <w:style w:type="character" w:customStyle="1" w:styleId="WW8Num32z1">
    <w:name w:val="WW8Num32z1"/>
    <w:rsid w:val="002D7F31"/>
  </w:style>
  <w:style w:type="character" w:customStyle="1" w:styleId="WW8Num32z2">
    <w:name w:val="WW8Num32z2"/>
    <w:rsid w:val="002D7F31"/>
  </w:style>
  <w:style w:type="character" w:customStyle="1" w:styleId="WW8Num32z3">
    <w:name w:val="WW8Num32z3"/>
    <w:rsid w:val="002D7F31"/>
  </w:style>
  <w:style w:type="character" w:customStyle="1" w:styleId="WW8Num32z4">
    <w:name w:val="WW8Num32z4"/>
    <w:rsid w:val="002D7F31"/>
  </w:style>
  <w:style w:type="character" w:customStyle="1" w:styleId="WW8Num32z5">
    <w:name w:val="WW8Num32z5"/>
    <w:rsid w:val="002D7F31"/>
  </w:style>
  <w:style w:type="character" w:customStyle="1" w:styleId="WW8Num32z6">
    <w:name w:val="WW8Num32z6"/>
    <w:rsid w:val="002D7F31"/>
  </w:style>
  <w:style w:type="character" w:customStyle="1" w:styleId="WW8Num32z7">
    <w:name w:val="WW8Num32z7"/>
    <w:rsid w:val="002D7F31"/>
  </w:style>
  <w:style w:type="character" w:customStyle="1" w:styleId="WW8Num32z8">
    <w:name w:val="WW8Num32z8"/>
    <w:rsid w:val="002D7F31"/>
  </w:style>
  <w:style w:type="character" w:customStyle="1" w:styleId="WW8Num34z1">
    <w:name w:val="WW8Num34z1"/>
    <w:rsid w:val="002D7F31"/>
  </w:style>
  <w:style w:type="character" w:customStyle="1" w:styleId="WW8Num34z2">
    <w:name w:val="WW8Num34z2"/>
    <w:rsid w:val="002D7F31"/>
  </w:style>
  <w:style w:type="character" w:customStyle="1" w:styleId="WW8Num34z3">
    <w:name w:val="WW8Num34z3"/>
    <w:rsid w:val="002D7F31"/>
  </w:style>
  <w:style w:type="character" w:customStyle="1" w:styleId="WW8Num34z4">
    <w:name w:val="WW8Num34z4"/>
    <w:rsid w:val="002D7F31"/>
  </w:style>
  <w:style w:type="character" w:customStyle="1" w:styleId="WW8Num34z5">
    <w:name w:val="WW8Num34z5"/>
    <w:rsid w:val="002D7F31"/>
  </w:style>
  <w:style w:type="character" w:customStyle="1" w:styleId="WW8Num34z6">
    <w:name w:val="WW8Num34z6"/>
    <w:rsid w:val="002D7F31"/>
  </w:style>
  <w:style w:type="character" w:customStyle="1" w:styleId="WW8Num34z7">
    <w:name w:val="WW8Num34z7"/>
    <w:rsid w:val="002D7F31"/>
  </w:style>
  <w:style w:type="character" w:customStyle="1" w:styleId="WW8Num34z8">
    <w:name w:val="WW8Num34z8"/>
    <w:rsid w:val="002D7F31"/>
  </w:style>
  <w:style w:type="character" w:customStyle="1" w:styleId="WW8Num35z1">
    <w:name w:val="WW8Num35z1"/>
    <w:rsid w:val="002D7F31"/>
  </w:style>
  <w:style w:type="character" w:customStyle="1" w:styleId="WW8Num35z2">
    <w:name w:val="WW8Num35z2"/>
    <w:rsid w:val="002D7F31"/>
  </w:style>
  <w:style w:type="character" w:customStyle="1" w:styleId="WW8Num35z3">
    <w:name w:val="WW8Num35z3"/>
    <w:rsid w:val="002D7F31"/>
  </w:style>
  <w:style w:type="character" w:customStyle="1" w:styleId="WW8Num35z4">
    <w:name w:val="WW8Num35z4"/>
    <w:rsid w:val="002D7F31"/>
  </w:style>
  <w:style w:type="character" w:customStyle="1" w:styleId="WW8Num35z5">
    <w:name w:val="WW8Num35z5"/>
    <w:rsid w:val="002D7F31"/>
  </w:style>
  <w:style w:type="character" w:customStyle="1" w:styleId="WW8Num35z6">
    <w:name w:val="WW8Num35z6"/>
    <w:rsid w:val="002D7F31"/>
  </w:style>
  <w:style w:type="character" w:customStyle="1" w:styleId="WW8Num35z7">
    <w:name w:val="WW8Num35z7"/>
    <w:rsid w:val="002D7F31"/>
  </w:style>
  <w:style w:type="character" w:customStyle="1" w:styleId="WW8Num35z8">
    <w:name w:val="WW8Num35z8"/>
    <w:rsid w:val="002D7F31"/>
  </w:style>
  <w:style w:type="character" w:customStyle="1" w:styleId="WW8Num36z1">
    <w:name w:val="WW8Num36z1"/>
    <w:rsid w:val="002D7F31"/>
    <w:rPr>
      <w:color w:val="000000"/>
      <w:sz w:val="22"/>
      <w:szCs w:val="22"/>
    </w:rPr>
  </w:style>
  <w:style w:type="character" w:customStyle="1" w:styleId="WW8Num36z2">
    <w:name w:val="WW8Num36z2"/>
    <w:rsid w:val="002D7F31"/>
    <w:rPr>
      <w:sz w:val="22"/>
      <w:szCs w:val="22"/>
    </w:rPr>
  </w:style>
  <w:style w:type="character" w:customStyle="1" w:styleId="WW8Num36z3">
    <w:name w:val="WW8Num36z3"/>
    <w:rsid w:val="002D7F31"/>
  </w:style>
  <w:style w:type="character" w:customStyle="1" w:styleId="WW8Num36z4">
    <w:name w:val="WW8Num36z4"/>
    <w:rsid w:val="002D7F31"/>
  </w:style>
  <w:style w:type="character" w:customStyle="1" w:styleId="WW8Num36z5">
    <w:name w:val="WW8Num36z5"/>
    <w:rsid w:val="002D7F31"/>
  </w:style>
  <w:style w:type="character" w:customStyle="1" w:styleId="WW8Num36z6">
    <w:name w:val="WW8Num36z6"/>
    <w:rsid w:val="002D7F31"/>
  </w:style>
  <w:style w:type="character" w:customStyle="1" w:styleId="WW8Num36z7">
    <w:name w:val="WW8Num36z7"/>
    <w:rsid w:val="002D7F31"/>
  </w:style>
  <w:style w:type="character" w:customStyle="1" w:styleId="WW8Num36z8">
    <w:name w:val="WW8Num36z8"/>
    <w:rsid w:val="002D7F31"/>
  </w:style>
  <w:style w:type="character" w:customStyle="1" w:styleId="WW8Num39z3">
    <w:name w:val="WW8Num39z3"/>
    <w:rsid w:val="002D7F31"/>
  </w:style>
  <w:style w:type="character" w:customStyle="1" w:styleId="WW8Num39z5">
    <w:name w:val="WW8Num39z5"/>
    <w:rsid w:val="002D7F31"/>
    <w:rPr>
      <w:rFonts w:ascii="Symbol" w:hAnsi="Symbol" w:cs="Symbol" w:hint="default"/>
    </w:rPr>
  </w:style>
  <w:style w:type="character" w:customStyle="1" w:styleId="WW8Num39z6">
    <w:name w:val="WW8Num39z6"/>
    <w:rsid w:val="002D7F31"/>
  </w:style>
  <w:style w:type="character" w:customStyle="1" w:styleId="WW8Num39z7">
    <w:name w:val="WW8Num39z7"/>
    <w:rsid w:val="002D7F31"/>
  </w:style>
  <w:style w:type="character" w:customStyle="1" w:styleId="WW8Num39z8">
    <w:name w:val="WW8Num39z8"/>
    <w:rsid w:val="002D7F31"/>
  </w:style>
  <w:style w:type="character" w:customStyle="1" w:styleId="WW8Num40z1">
    <w:name w:val="WW8Num40z1"/>
    <w:rsid w:val="002D7F31"/>
    <w:rPr>
      <w:b/>
      <w:bCs w:val="0"/>
    </w:rPr>
  </w:style>
  <w:style w:type="character" w:customStyle="1" w:styleId="WW8Num40z2">
    <w:name w:val="WW8Num40z2"/>
    <w:rsid w:val="002D7F31"/>
  </w:style>
  <w:style w:type="character" w:customStyle="1" w:styleId="WW8Num40z3">
    <w:name w:val="WW8Num40z3"/>
    <w:rsid w:val="002D7F31"/>
  </w:style>
  <w:style w:type="character" w:customStyle="1" w:styleId="WW8Num40z4">
    <w:name w:val="WW8Num40z4"/>
    <w:rsid w:val="002D7F31"/>
  </w:style>
  <w:style w:type="character" w:customStyle="1" w:styleId="WW8Num40z5">
    <w:name w:val="WW8Num40z5"/>
    <w:rsid w:val="002D7F31"/>
  </w:style>
  <w:style w:type="character" w:customStyle="1" w:styleId="WW8Num40z6">
    <w:name w:val="WW8Num40z6"/>
    <w:rsid w:val="002D7F31"/>
  </w:style>
  <w:style w:type="character" w:customStyle="1" w:styleId="WW8Num40z7">
    <w:name w:val="WW8Num40z7"/>
    <w:rsid w:val="002D7F31"/>
  </w:style>
  <w:style w:type="character" w:customStyle="1" w:styleId="WW8Num40z8">
    <w:name w:val="WW8Num40z8"/>
    <w:rsid w:val="002D7F31"/>
  </w:style>
  <w:style w:type="character" w:customStyle="1" w:styleId="WW8Num41z1">
    <w:name w:val="WW8Num41z1"/>
    <w:rsid w:val="002D7F31"/>
    <w:rPr>
      <w:rFonts w:ascii="Courier New" w:hAnsi="Courier New" w:cs="Courier New" w:hint="default"/>
    </w:rPr>
  </w:style>
  <w:style w:type="character" w:customStyle="1" w:styleId="WW8Num41z2">
    <w:name w:val="WW8Num41z2"/>
    <w:rsid w:val="002D7F31"/>
    <w:rPr>
      <w:rFonts w:ascii="Wingdings" w:hAnsi="Wingdings" w:cs="Wingdings" w:hint="default"/>
    </w:rPr>
  </w:style>
  <w:style w:type="character" w:customStyle="1" w:styleId="WW8Num41z3">
    <w:name w:val="WW8Num41z3"/>
    <w:rsid w:val="002D7F31"/>
    <w:rPr>
      <w:rFonts w:ascii="Symbol" w:hAnsi="Symbol" w:cs="Symbol" w:hint="default"/>
    </w:rPr>
  </w:style>
  <w:style w:type="character" w:customStyle="1" w:styleId="WW8Num42z1">
    <w:name w:val="WW8Num42z1"/>
    <w:rsid w:val="002D7F31"/>
  </w:style>
  <w:style w:type="character" w:customStyle="1" w:styleId="WW8Num42z2">
    <w:name w:val="WW8Num42z2"/>
    <w:rsid w:val="002D7F31"/>
  </w:style>
  <w:style w:type="character" w:customStyle="1" w:styleId="WW8Num42z3">
    <w:name w:val="WW8Num42z3"/>
    <w:rsid w:val="002D7F31"/>
  </w:style>
  <w:style w:type="character" w:customStyle="1" w:styleId="WW8Num42z4">
    <w:name w:val="WW8Num42z4"/>
    <w:rsid w:val="002D7F31"/>
  </w:style>
  <w:style w:type="character" w:customStyle="1" w:styleId="WW8Num42z5">
    <w:name w:val="WW8Num42z5"/>
    <w:rsid w:val="002D7F31"/>
  </w:style>
  <w:style w:type="character" w:customStyle="1" w:styleId="WW8Num42z6">
    <w:name w:val="WW8Num42z6"/>
    <w:rsid w:val="002D7F31"/>
  </w:style>
  <w:style w:type="character" w:customStyle="1" w:styleId="WW8Num42z7">
    <w:name w:val="WW8Num42z7"/>
    <w:rsid w:val="002D7F31"/>
  </w:style>
  <w:style w:type="character" w:customStyle="1" w:styleId="WW8Num42z8">
    <w:name w:val="WW8Num42z8"/>
    <w:rsid w:val="002D7F31"/>
  </w:style>
  <w:style w:type="character" w:customStyle="1" w:styleId="WW8Num48z1">
    <w:name w:val="WW8Num48z1"/>
    <w:rsid w:val="002D7F31"/>
  </w:style>
  <w:style w:type="character" w:customStyle="1" w:styleId="WW8Num48z2">
    <w:name w:val="WW8Num48z2"/>
    <w:rsid w:val="002D7F31"/>
  </w:style>
  <w:style w:type="character" w:customStyle="1" w:styleId="WW8Num48z3">
    <w:name w:val="WW8Num48z3"/>
    <w:rsid w:val="002D7F31"/>
  </w:style>
  <w:style w:type="character" w:customStyle="1" w:styleId="WW8Num48z4">
    <w:name w:val="WW8Num48z4"/>
    <w:rsid w:val="002D7F31"/>
  </w:style>
  <w:style w:type="character" w:customStyle="1" w:styleId="WW8Num48z5">
    <w:name w:val="WW8Num48z5"/>
    <w:rsid w:val="002D7F31"/>
  </w:style>
  <w:style w:type="character" w:customStyle="1" w:styleId="WW8Num48z6">
    <w:name w:val="WW8Num48z6"/>
    <w:rsid w:val="002D7F31"/>
  </w:style>
  <w:style w:type="character" w:customStyle="1" w:styleId="WW8Num48z7">
    <w:name w:val="WW8Num48z7"/>
    <w:rsid w:val="002D7F31"/>
  </w:style>
  <w:style w:type="character" w:customStyle="1" w:styleId="WW8Num48z8">
    <w:name w:val="WW8Num48z8"/>
    <w:rsid w:val="002D7F31"/>
  </w:style>
  <w:style w:type="character" w:customStyle="1" w:styleId="WW8Num49z1">
    <w:name w:val="WW8Num49z1"/>
    <w:rsid w:val="002D7F31"/>
    <w:rPr>
      <w:rFonts w:ascii="Courier New" w:hAnsi="Courier New" w:cs="Courier New" w:hint="default"/>
    </w:rPr>
  </w:style>
  <w:style w:type="character" w:customStyle="1" w:styleId="WW8Num49z2">
    <w:name w:val="WW8Num49z2"/>
    <w:rsid w:val="002D7F31"/>
    <w:rPr>
      <w:rFonts w:ascii="Wingdings" w:hAnsi="Wingdings" w:cs="Wingdings" w:hint="default"/>
    </w:rPr>
  </w:style>
  <w:style w:type="character" w:customStyle="1" w:styleId="WW8Num49z3">
    <w:name w:val="WW8Num49z3"/>
    <w:rsid w:val="002D7F31"/>
    <w:rPr>
      <w:rFonts w:ascii="Symbol" w:hAnsi="Symbol" w:cs="Symbol" w:hint="default"/>
    </w:rPr>
  </w:style>
  <w:style w:type="character" w:customStyle="1" w:styleId="WW8Num51z1">
    <w:name w:val="WW8Num51z1"/>
    <w:rsid w:val="002D7F31"/>
  </w:style>
  <w:style w:type="character" w:customStyle="1" w:styleId="WW8Num51z2">
    <w:name w:val="WW8Num51z2"/>
    <w:rsid w:val="002D7F31"/>
  </w:style>
  <w:style w:type="character" w:customStyle="1" w:styleId="WW8Num51z3">
    <w:name w:val="WW8Num51z3"/>
    <w:rsid w:val="002D7F31"/>
  </w:style>
  <w:style w:type="character" w:customStyle="1" w:styleId="WW8Num51z4">
    <w:name w:val="WW8Num51z4"/>
    <w:rsid w:val="002D7F31"/>
  </w:style>
  <w:style w:type="character" w:customStyle="1" w:styleId="WW8Num51z5">
    <w:name w:val="WW8Num51z5"/>
    <w:rsid w:val="002D7F31"/>
  </w:style>
  <w:style w:type="character" w:customStyle="1" w:styleId="WW8Num51z6">
    <w:name w:val="WW8Num51z6"/>
    <w:rsid w:val="002D7F31"/>
  </w:style>
  <w:style w:type="character" w:customStyle="1" w:styleId="WW8Num51z7">
    <w:name w:val="WW8Num51z7"/>
    <w:rsid w:val="002D7F31"/>
  </w:style>
  <w:style w:type="character" w:customStyle="1" w:styleId="WW8Num51z8">
    <w:name w:val="WW8Num51z8"/>
    <w:rsid w:val="002D7F31"/>
  </w:style>
  <w:style w:type="character" w:customStyle="1" w:styleId="WW8Num54z1">
    <w:name w:val="WW8Num54z1"/>
    <w:rsid w:val="002D7F31"/>
    <w:rPr>
      <w:rFonts w:ascii="Times New Roman" w:hAnsi="Times New Roman" w:cs="Times New Roman" w:hint="default"/>
      <w:b w:val="0"/>
      <w:bCs/>
      <w:sz w:val="22"/>
      <w:szCs w:val="22"/>
    </w:rPr>
  </w:style>
  <w:style w:type="character" w:customStyle="1" w:styleId="WW8Num54z2">
    <w:name w:val="WW8Num54z2"/>
    <w:rsid w:val="002D7F31"/>
  </w:style>
  <w:style w:type="character" w:customStyle="1" w:styleId="WW8Num54z3">
    <w:name w:val="WW8Num54z3"/>
    <w:rsid w:val="002D7F31"/>
  </w:style>
  <w:style w:type="character" w:customStyle="1" w:styleId="WW8Num54z4">
    <w:name w:val="WW8Num54z4"/>
    <w:rsid w:val="002D7F31"/>
  </w:style>
  <w:style w:type="character" w:customStyle="1" w:styleId="WW8Num54z5">
    <w:name w:val="WW8Num54z5"/>
    <w:rsid w:val="002D7F31"/>
  </w:style>
  <w:style w:type="character" w:customStyle="1" w:styleId="WW8Num54z6">
    <w:name w:val="WW8Num54z6"/>
    <w:rsid w:val="002D7F31"/>
  </w:style>
  <w:style w:type="character" w:customStyle="1" w:styleId="WW8Num54z7">
    <w:name w:val="WW8Num54z7"/>
    <w:rsid w:val="002D7F31"/>
  </w:style>
  <w:style w:type="character" w:customStyle="1" w:styleId="WW8Num54z8">
    <w:name w:val="WW8Num54z8"/>
    <w:rsid w:val="002D7F31"/>
  </w:style>
  <w:style w:type="character" w:customStyle="1" w:styleId="WW8Num55z1">
    <w:name w:val="WW8Num55z1"/>
    <w:rsid w:val="002D7F31"/>
  </w:style>
  <w:style w:type="character" w:customStyle="1" w:styleId="WW8Num55z2">
    <w:name w:val="WW8Num55z2"/>
    <w:rsid w:val="002D7F31"/>
  </w:style>
  <w:style w:type="character" w:customStyle="1" w:styleId="WW8Num55z3">
    <w:name w:val="WW8Num55z3"/>
    <w:rsid w:val="002D7F31"/>
  </w:style>
  <w:style w:type="character" w:customStyle="1" w:styleId="WW8Num55z4">
    <w:name w:val="WW8Num55z4"/>
    <w:rsid w:val="002D7F31"/>
  </w:style>
  <w:style w:type="character" w:customStyle="1" w:styleId="WW8Num55z5">
    <w:name w:val="WW8Num55z5"/>
    <w:rsid w:val="002D7F31"/>
  </w:style>
  <w:style w:type="character" w:customStyle="1" w:styleId="WW8Num55z6">
    <w:name w:val="WW8Num55z6"/>
    <w:rsid w:val="002D7F31"/>
  </w:style>
  <w:style w:type="character" w:customStyle="1" w:styleId="WW8Num55z7">
    <w:name w:val="WW8Num55z7"/>
    <w:rsid w:val="002D7F31"/>
  </w:style>
  <w:style w:type="character" w:customStyle="1" w:styleId="WW8Num55z8">
    <w:name w:val="WW8Num55z8"/>
    <w:rsid w:val="002D7F31"/>
  </w:style>
  <w:style w:type="character" w:customStyle="1" w:styleId="WW8Num56z2">
    <w:name w:val="WW8Num56z2"/>
    <w:rsid w:val="002D7F31"/>
  </w:style>
  <w:style w:type="character" w:customStyle="1" w:styleId="WW8Num56z4">
    <w:name w:val="WW8Num56z4"/>
    <w:rsid w:val="002D7F31"/>
  </w:style>
  <w:style w:type="character" w:customStyle="1" w:styleId="WW8Num56z5">
    <w:name w:val="WW8Num56z5"/>
    <w:rsid w:val="002D7F31"/>
  </w:style>
  <w:style w:type="character" w:customStyle="1" w:styleId="WW8Num56z6">
    <w:name w:val="WW8Num56z6"/>
    <w:rsid w:val="002D7F31"/>
  </w:style>
  <w:style w:type="character" w:customStyle="1" w:styleId="WW8Num56z7">
    <w:name w:val="WW8Num56z7"/>
    <w:rsid w:val="002D7F31"/>
  </w:style>
  <w:style w:type="character" w:customStyle="1" w:styleId="WW8Num56z8">
    <w:name w:val="WW8Num56z8"/>
    <w:rsid w:val="002D7F31"/>
  </w:style>
  <w:style w:type="character" w:customStyle="1" w:styleId="WW8Num79z1">
    <w:name w:val="WW8Num79z1"/>
    <w:rsid w:val="002D7F31"/>
    <w:rPr>
      <w:rFonts w:ascii="Courier New" w:hAnsi="Courier New" w:cs="Courier New" w:hint="default"/>
    </w:rPr>
  </w:style>
  <w:style w:type="character" w:customStyle="1" w:styleId="WW8Num80z3">
    <w:name w:val="WW8Num80z3"/>
    <w:rsid w:val="002D7F31"/>
  </w:style>
  <w:style w:type="character" w:customStyle="1" w:styleId="WW8Num82z1">
    <w:name w:val="WW8Num82z1"/>
    <w:rsid w:val="002D7F31"/>
  </w:style>
  <w:style w:type="character" w:customStyle="1" w:styleId="WW8Num82z2">
    <w:name w:val="WW8Num82z2"/>
    <w:rsid w:val="002D7F31"/>
  </w:style>
  <w:style w:type="character" w:customStyle="1" w:styleId="WW8Num82z3">
    <w:name w:val="WW8Num82z3"/>
    <w:rsid w:val="002D7F31"/>
  </w:style>
  <w:style w:type="character" w:customStyle="1" w:styleId="WW8Num82z4">
    <w:name w:val="WW8Num82z4"/>
    <w:rsid w:val="002D7F31"/>
  </w:style>
  <w:style w:type="character" w:customStyle="1" w:styleId="WW8Num82z5">
    <w:name w:val="WW8Num82z5"/>
    <w:rsid w:val="002D7F31"/>
  </w:style>
  <w:style w:type="character" w:customStyle="1" w:styleId="WW8Num82z6">
    <w:name w:val="WW8Num82z6"/>
    <w:rsid w:val="002D7F31"/>
  </w:style>
  <w:style w:type="character" w:customStyle="1" w:styleId="WW8Num82z7">
    <w:name w:val="WW8Num82z7"/>
    <w:rsid w:val="002D7F31"/>
  </w:style>
  <w:style w:type="character" w:customStyle="1" w:styleId="WW8Num82z8">
    <w:name w:val="WW8Num82z8"/>
    <w:rsid w:val="002D7F31"/>
  </w:style>
  <w:style w:type="character" w:customStyle="1" w:styleId="WW8Num84z2">
    <w:name w:val="WW8Num84z2"/>
    <w:rsid w:val="002D7F31"/>
  </w:style>
  <w:style w:type="character" w:customStyle="1" w:styleId="WW8Num84z3">
    <w:name w:val="WW8Num84z3"/>
    <w:rsid w:val="002D7F31"/>
  </w:style>
  <w:style w:type="character" w:customStyle="1" w:styleId="WW8Num84z4">
    <w:name w:val="WW8Num84z4"/>
    <w:rsid w:val="002D7F31"/>
  </w:style>
  <w:style w:type="character" w:customStyle="1" w:styleId="WW8Num84z5">
    <w:name w:val="WW8Num84z5"/>
    <w:rsid w:val="002D7F31"/>
  </w:style>
  <w:style w:type="character" w:customStyle="1" w:styleId="WW8Num84z6">
    <w:name w:val="WW8Num84z6"/>
    <w:rsid w:val="002D7F31"/>
  </w:style>
  <w:style w:type="character" w:customStyle="1" w:styleId="WW8Num84z7">
    <w:name w:val="WW8Num84z7"/>
    <w:rsid w:val="002D7F31"/>
  </w:style>
  <w:style w:type="character" w:customStyle="1" w:styleId="WW8Num84z8">
    <w:name w:val="WW8Num84z8"/>
    <w:rsid w:val="002D7F31"/>
  </w:style>
  <w:style w:type="character" w:customStyle="1" w:styleId="WW8Num85z1">
    <w:name w:val="WW8Num85z1"/>
    <w:rsid w:val="002D7F31"/>
  </w:style>
  <w:style w:type="character" w:customStyle="1" w:styleId="WW8Num85z2">
    <w:name w:val="WW8Num85z2"/>
    <w:rsid w:val="002D7F31"/>
  </w:style>
  <w:style w:type="character" w:customStyle="1" w:styleId="WW8Num85z3">
    <w:name w:val="WW8Num85z3"/>
    <w:rsid w:val="002D7F31"/>
  </w:style>
  <w:style w:type="character" w:customStyle="1" w:styleId="WW8Num85z4">
    <w:name w:val="WW8Num85z4"/>
    <w:rsid w:val="002D7F31"/>
  </w:style>
  <w:style w:type="character" w:customStyle="1" w:styleId="WW8Num85z5">
    <w:name w:val="WW8Num85z5"/>
    <w:rsid w:val="002D7F31"/>
  </w:style>
  <w:style w:type="character" w:customStyle="1" w:styleId="WW8Num85z6">
    <w:name w:val="WW8Num85z6"/>
    <w:rsid w:val="002D7F31"/>
  </w:style>
  <w:style w:type="character" w:customStyle="1" w:styleId="WW8Num85z7">
    <w:name w:val="WW8Num85z7"/>
    <w:rsid w:val="002D7F31"/>
  </w:style>
  <w:style w:type="character" w:customStyle="1" w:styleId="WW8Num85z8">
    <w:name w:val="WW8Num85z8"/>
    <w:rsid w:val="002D7F31"/>
  </w:style>
  <w:style w:type="character" w:customStyle="1" w:styleId="WW8Num93z1">
    <w:name w:val="WW8Num93z1"/>
    <w:rsid w:val="002D7F31"/>
    <w:rPr>
      <w:rFonts w:ascii="OpenSymbol" w:eastAsia="OpenSymbol" w:hAnsi="OpenSymbol" w:cs="OpenSymbol" w:hint="default"/>
    </w:rPr>
  </w:style>
  <w:style w:type="character" w:customStyle="1" w:styleId="Domylnaczcionkaakapitu1">
    <w:name w:val="Domyślna czcionka akapitu1"/>
    <w:rsid w:val="002D7F31"/>
  </w:style>
  <w:style w:type="character" w:customStyle="1" w:styleId="WW-Absatz-Standardschriftart">
    <w:name w:val="WW-Absatz-Standardschriftart"/>
    <w:rsid w:val="002D7F31"/>
  </w:style>
  <w:style w:type="character" w:customStyle="1" w:styleId="WW-Absatz-Standardschriftart1">
    <w:name w:val="WW-Absatz-Standardschriftart1"/>
    <w:rsid w:val="002D7F31"/>
  </w:style>
  <w:style w:type="character" w:customStyle="1" w:styleId="WW-Absatz-Standardschriftart11">
    <w:name w:val="WW-Absatz-Standardschriftart11"/>
    <w:rsid w:val="002D7F31"/>
  </w:style>
  <w:style w:type="character" w:customStyle="1" w:styleId="WW-Absatz-Standardschriftart111">
    <w:name w:val="WW-Absatz-Standardschriftart111"/>
    <w:rsid w:val="002D7F31"/>
  </w:style>
  <w:style w:type="character" w:customStyle="1" w:styleId="WW-Absatz-Standardschriftart1111">
    <w:name w:val="WW-Absatz-Standardschriftart1111"/>
    <w:rsid w:val="002D7F31"/>
  </w:style>
  <w:style w:type="character" w:customStyle="1" w:styleId="WW-Absatz-Standardschriftart11111">
    <w:name w:val="WW-Absatz-Standardschriftart11111"/>
    <w:rsid w:val="002D7F31"/>
  </w:style>
  <w:style w:type="character" w:customStyle="1" w:styleId="WW-Domylnaczcionkaakapitu">
    <w:name w:val="WW-Domyślna czcionka akapitu"/>
    <w:rsid w:val="002D7F31"/>
  </w:style>
  <w:style w:type="character" w:customStyle="1" w:styleId="WW8NumSt1z0">
    <w:name w:val="WW8NumSt1z0"/>
    <w:rsid w:val="002D7F31"/>
    <w:rPr>
      <w:rFonts w:ascii="Symbol" w:hAnsi="Symbol" w:cs="Symbol" w:hint="default"/>
    </w:rPr>
  </w:style>
  <w:style w:type="character" w:customStyle="1" w:styleId="WW8NumSt18z0">
    <w:name w:val="WW8NumSt18z0"/>
    <w:rsid w:val="002D7F31"/>
    <w:rPr>
      <w:rFonts w:ascii="Symbol" w:hAnsi="Symbol" w:cs="Symbol" w:hint="default"/>
    </w:rPr>
  </w:style>
  <w:style w:type="character" w:customStyle="1" w:styleId="WW8NumSt29z0">
    <w:name w:val="WW8NumSt29z0"/>
    <w:rsid w:val="002D7F31"/>
    <w:rPr>
      <w:rFonts w:ascii="Symbol" w:hAnsi="Symbol" w:cs="Symbol" w:hint="default"/>
    </w:rPr>
  </w:style>
  <w:style w:type="character" w:customStyle="1" w:styleId="WW-WW8Num3z0">
    <w:name w:val="WW-WW8Num3z0"/>
    <w:rsid w:val="002D7F31"/>
    <w:rPr>
      <w:rFonts w:ascii="Symbol" w:hAnsi="Symbol" w:cs="Symbol" w:hint="default"/>
    </w:rPr>
  </w:style>
  <w:style w:type="character" w:customStyle="1" w:styleId="WW-WW8Num26z0">
    <w:name w:val="WW-WW8Num26z0"/>
    <w:rsid w:val="002D7F31"/>
    <w:rPr>
      <w:rFonts w:ascii="Symbol" w:hAnsi="Symbol" w:cs="Symbol" w:hint="default"/>
    </w:rPr>
  </w:style>
  <w:style w:type="character" w:customStyle="1" w:styleId="WW-WW8Num27z0">
    <w:name w:val="WW-WW8Num27z0"/>
    <w:rsid w:val="002D7F31"/>
    <w:rPr>
      <w:rFonts w:ascii="Symbol" w:hAnsi="Symbol" w:cs="Symbol" w:hint="default"/>
    </w:rPr>
  </w:style>
  <w:style w:type="character" w:customStyle="1" w:styleId="Znakinumeracji">
    <w:name w:val="Znaki numeracji"/>
    <w:rsid w:val="002D7F31"/>
    <w:rPr>
      <w:b w:val="0"/>
      <w:bCs w:val="0"/>
      <w:sz w:val="22"/>
      <w:szCs w:val="22"/>
    </w:rPr>
  </w:style>
  <w:style w:type="character" w:customStyle="1" w:styleId="WW-Znakinumeracji">
    <w:name w:val="WW-Znaki numeracji"/>
    <w:rsid w:val="002D7F31"/>
  </w:style>
  <w:style w:type="character" w:customStyle="1" w:styleId="WW-Znakinumeracji1">
    <w:name w:val="WW-Znaki numeracji1"/>
    <w:rsid w:val="002D7F31"/>
  </w:style>
  <w:style w:type="character" w:customStyle="1" w:styleId="WW-Znakinumeracji11">
    <w:name w:val="WW-Znaki numeracji11"/>
    <w:rsid w:val="002D7F31"/>
  </w:style>
  <w:style w:type="character" w:customStyle="1" w:styleId="WW-Znakinumeracji111">
    <w:name w:val="WW-Znaki numeracji111"/>
    <w:rsid w:val="002D7F31"/>
  </w:style>
  <w:style w:type="character" w:customStyle="1" w:styleId="WW-Znakinumeracji1111">
    <w:name w:val="WW-Znaki numeracji1111"/>
    <w:rsid w:val="002D7F31"/>
  </w:style>
  <w:style w:type="character" w:customStyle="1" w:styleId="WW-WW8Num2z0">
    <w:name w:val="WW-WW8Num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1">
    <w:name w:val="WW-WW8Num3z01"/>
    <w:rsid w:val="002D7F31"/>
    <w:rPr>
      <w:rFonts w:ascii="Symbol" w:hAnsi="Symbol" w:cs="Symbol" w:hint="default"/>
    </w:rPr>
  </w:style>
  <w:style w:type="character" w:customStyle="1" w:styleId="WW-WW8Num16z0">
    <w:name w:val="WW-WW8Num1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">
    <w:name w:val="WW-WW8Num24z0"/>
    <w:rsid w:val="002D7F31"/>
    <w:rPr>
      <w:rFonts w:ascii="Symbol" w:hAnsi="Symbol" w:cs="Symbol" w:hint="default"/>
    </w:rPr>
  </w:style>
  <w:style w:type="character" w:customStyle="1" w:styleId="WW-WW8Num26z01">
    <w:name w:val="WW-WW8Num26z01"/>
    <w:rsid w:val="002D7F31"/>
    <w:rPr>
      <w:rFonts w:ascii="Symbol" w:hAnsi="Symbol" w:cs="Symbol" w:hint="default"/>
    </w:rPr>
  </w:style>
  <w:style w:type="character" w:customStyle="1" w:styleId="Symbolwypunktowania">
    <w:name w:val="Symbol wypunktowania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">
    <w:name w:val="WW-Symbol wypunktowania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1">
    <w:name w:val="WW-Symbol wypunktowania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11">
    <w:name w:val="WW-Symbol wypunktowania1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111">
    <w:name w:val="WW-Symbol wypunktowania11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1">
    <w:name w:val="WW-WW8Num2z01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2">
    <w:name w:val="WW-WW8Num3z02"/>
    <w:rsid w:val="002D7F31"/>
    <w:rPr>
      <w:rFonts w:ascii="Symbol" w:hAnsi="Symbol" w:cs="Symbol" w:hint="default"/>
    </w:rPr>
  </w:style>
  <w:style w:type="character" w:customStyle="1" w:styleId="WW-WW8Num11z0">
    <w:name w:val="WW-WW8Num11z0"/>
    <w:rsid w:val="002D7F31"/>
    <w:rPr>
      <w:rFonts w:ascii="Symbol" w:hAnsi="Symbol" w:cs="Symbol" w:hint="default"/>
    </w:rPr>
  </w:style>
  <w:style w:type="character" w:customStyle="1" w:styleId="WW-WW8Num15z0">
    <w:name w:val="WW-WW8Num15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6z01">
    <w:name w:val="WW-WW8Num16z01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18z0">
    <w:name w:val="WW-WW8Num18z0"/>
    <w:rsid w:val="002D7F31"/>
    <w:rPr>
      <w:rFonts w:ascii="Symbol" w:hAnsi="Symbol" w:cs="Symbol" w:hint="default"/>
    </w:rPr>
  </w:style>
  <w:style w:type="character" w:customStyle="1" w:styleId="WW-WW8Num22z0">
    <w:name w:val="WW-WW8Num2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1">
    <w:name w:val="WW-WW8Num24z01"/>
    <w:rsid w:val="002D7F31"/>
    <w:rPr>
      <w:rFonts w:ascii="Symbol" w:hAnsi="Symbol" w:cs="Symbol" w:hint="default"/>
    </w:rPr>
  </w:style>
  <w:style w:type="character" w:customStyle="1" w:styleId="WW-WW8Num25z0">
    <w:name w:val="WW-WW8Num25z0"/>
    <w:rsid w:val="002D7F31"/>
    <w:rPr>
      <w:rFonts w:ascii="Symbol" w:hAnsi="Symbol" w:cs="Symbol" w:hint="default"/>
    </w:rPr>
  </w:style>
  <w:style w:type="character" w:customStyle="1" w:styleId="WW-WW8Num26z02">
    <w:name w:val="WW-WW8Num26z02"/>
    <w:rsid w:val="002D7F31"/>
    <w:rPr>
      <w:rFonts w:ascii="Symbol" w:hAnsi="Symbol" w:cs="Symbol" w:hint="default"/>
    </w:rPr>
  </w:style>
  <w:style w:type="character" w:customStyle="1" w:styleId="WW-WW8Num34z0">
    <w:name w:val="WW-WW8Num34z0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2">
    <w:name w:val="WW-WW8Num2z0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3">
    <w:name w:val="WW-WW8Num3z03"/>
    <w:rsid w:val="002D7F31"/>
    <w:rPr>
      <w:rFonts w:ascii="Symbol" w:hAnsi="Symbol" w:cs="Symbol" w:hint="default"/>
    </w:rPr>
  </w:style>
  <w:style w:type="character" w:customStyle="1" w:styleId="WW-WW8Num11z01">
    <w:name w:val="WW-WW8Num11z01"/>
    <w:rsid w:val="002D7F31"/>
    <w:rPr>
      <w:rFonts w:ascii="Symbol" w:hAnsi="Symbol" w:cs="Symbol" w:hint="default"/>
    </w:rPr>
  </w:style>
  <w:style w:type="character" w:customStyle="1" w:styleId="WW-WW8Num15z01">
    <w:name w:val="WW-WW8Num15z01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6z02">
    <w:name w:val="WW-WW8Num16z0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18z01">
    <w:name w:val="WW-WW8Num18z01"/>
    <w:rsid w:val="002D7F31"/>
    <w:rPr>
      <w:rFonts w:ascii="Symbol" w:hAnsi="Symbol" w:cs="Symbol" w:hint="default"/>
    </w:rPr>
  </w:style>
  <w:style w:type="character" w:customStyle="1" w:styleId="WW-WW8Num22z01">
    <w:name w:val="WW-WW8Num22z01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2">
    <w:name w:val="WW-WW8Num24z02"/>
    <w:rsid w:val="002D7F31"/>
    <w:rPr>
      <w:rFonts w:ascii="Symbol" w:hAnsi="Symbol" w:cs="Symbol" w:hint="default"/>
    </w:rPr>
  </w:style>
  <w:style w:type="character" w:customStyle="1" w:styleId="WW-WW8Num25z01">
    <w:name w:val="WW-WW8Num25z01"/>
    <w:rsid w:val="002D7F31"/>
    <w:rPr>
      <w:rFonts w:ascii="Symbol" w:hAnsi="Symbol" w:cs="Symbol" w:hint="default"/>
    </w:rPr>
  </w:style>
  <w:style w:type="character" w:customStyle="1" w:styleId="WW-WW8Num26z03">
    <w:name w:val="WW-WW8Num26z03"/>
    <w:rsid w:val="002D7F31"/>
    <w:rPr>
      <w:rFonts w:ascii="Symbol" w:hAnsi="Symbol" w:cs="Symbol" w:hint="default"/>
    </w:rPr>
  </w:style>
  <w:style w:type="character" w:customStyle="1" w:styleId="WW-WW8Num34z01">
    <w:name w:val="WW-WW8Num34z0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3">
    <w:name w:val="WW-WW8Num2z03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4">
    <w:name w:val="WW-WW8Num3z04"/>
    <w:rsid w:val="002D7F31"/>
    <w:rPr>
      <w:rFonts w:ascii="Symbol" w:hAnsi="Symbol" w:cs="Symbol" w:hint="default"/>
    </w:rPr>
  </w:style>
  <w:style w:type="character" w:customStyle="1" w:styleId="WW-WW8Num11z02">
    <w:name w:val="WW-WW8Num11z02"/>
    <w:rsid w:val="002D7F31"/>
    <w:rPr>
      <w:rFonts w:ascii="Symbol" w:hAnsi="Symbol" w:cs="Symbol" w:hint="default"/>
    </w:rPr>
  </w:style>
  <w:style w:type="character" w:customStyle="1" w:styleId="WW-WW8Num15z02">
    <w:name w:val="WW-WW8Num15z02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6z03">
    <w:name w:val="WW-WW8Num16z03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18z02">
    <w:name w:val="WW-WW8Num18z02"/>
    <w:rsid w:val="002D7F31"/>
    <w:rPr>
      <w:rFonts w:ascii="Symbol" w:hAnsi="Symbol" w:cs="Symbol" w:hint="default"/>
    </w:rPr>
  </w:style>
  <w:style w:type="character" w:customStyle="1" w:styleId="WW-WW8Num22z02">
    <w:name w:val="WW-WW8Num22z0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3">
    <w:name w:val="WW-WW8Num24z03"/>
    <w:rsid w:val="002D7F31"/>
    <w:rPr>
      <w:rFonts w:ascii="Symbol" w:hAnsi="Symbol" w:cs="Symbol" w:hint="default"/>
    </w:rPr>
  </w:style>
  <w:style w:type="character" w:customStyle="1" w:styleId="WW-WW8Num25z02">
    <w:name w:val="WW-WW8Num25z02"/>
    <w:rsid w:val="002D7F31"/>
    <w:rPr>
      <w:rFonts w:ascii="Symbol" w:hAnsi="Symbol" w:cs="Symbol" w:hint="default"/>
    </w:rPr>
  </w:style>
  <w:style w:type="character" w:customStyle="1" w:styleId="WW-WW8Num26z04">
    <w:name w:val="WW-WW8Num26z04"/>
    <w:rsid w:val="002D7F31"/>
    <w:rPr>
      <w:rFonts w:ascii="Symbol" w:hAnsi="Symbol" w:cs="Symbol" w:hint="default"/>
    </w:rPr>
  </w:style>
  <w:style w:type="character" w:customStyle="1" w:styleId="WW-WW8Num34z02">
    <w:name w:val="WW-WW8Num34z02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12">
    <w:name w:val="WW-WW8Num2z01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12">
    <w:name w:val="WW-WW8Num3z012"/>
    <w:rsid w:val="002D7F31"/>
    <w:rPr>
      <w:rFonts w:ascii="Symbol" w:hAnsi="Symbol" w:cs="Symbol" w:hint="default"/>
    </w:rPr>
  </w:style>
  <w:style w:type="character" w:customStyle="1" w:styleId="WW-WW8Num9z0">
    <w:name w:val="WW-WW8Num9z0"/>
    <w:rsid w:val="002D7F31"/>
    <w:rPr>
      <w:rFonts w:ascii="Symbol" w:hAnsi="Symbol" w:cs="Symbol" w:hint="default"/>
    </w:rPr>
  </w:style>
  <w:style w:type="character" w:customStyle="1" w:styleId="WW-WW8Num12z0">
    <w:name w:val="WW-WW8Num12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5z012">
    <w:name w:val="WW-WW8Num15z012"/>
    <w:rsid w:val="002D7F31"/>
    <w:rPr>
      <w:rFonts w:ascii="Symbol" w:hAnsi="Symbol" w:cs="Symbol" w:hint="default"/>
    </w:rPr>
  </w:style>
  <w:style w:type="character" w:customStyle="1" w:styleId="WW-WW8Num19z0">
    <w:name w:val="WW-WW8Num19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1z0">
    <w:name w:val="WW-WW8Num21z0"/>
    <w:rsid w:val="002D7F31"/>
    <w:rPr>
      <w:rFonts w:ascii="Symbol" w:hAnsi="Symbol" w:cs="Symbol" w:hint="default"/>
    </w:rPr>
  </w:style>
  <w:style w:type="character" w:customStyle="1" w:styleId="WW-WW8Num22z012">
    <w:name w:val="WW-WW8Num22z012"/>
    <w:rsid w:val="002D7F31"/>
    <w:rPr>
      <w:rFonts w:ascii="Symbol" w:hAnsi="Symbol" w:cs="Symbol" w:hint="default"/>
    </w:rPr>
  </w:style>
  <w:style w:type="character" w:customStyle="1" w:styleId="Znakiprzypiswdolnych">
    <w:name w:val="Znaki przypisów dolnych"/>
    <w:rsid w:val="002D7F31"/>
    <w:rPr>
      <w:vertAlign w:val="superscript"/>
    </w:rPr>
  </w:style>
  <w:style w:type="character" w:customStyle="1" w:styleId="text10">
    <w:name w:val="text1"/>
    <w:rsid w:val="002D7F31"/>
    <w:rPr>
      <w:rFonts w:ascii="Verdana" w:hAnsi="Verdana" w:cs="Verdana" w:hint="default"/>
      <w:color w:val="000000"/>
      <w:sz w:val="18"/>
      <w:szCs w:val="18"/>
    </w:rPr>
  </w:style>
  <w:style w:type="character" w:customStyle="1" w:styleId="Tekstpodstawowywcity2Znak">
    <w:name w:val="Tekst podstawowy wcięty 2 Znak"/>
    <w:basedOn w:val="Domylnaczcionkaakapitu1"/>
    <w:rsid w:val="002D7F31"/>
  </w:style>
  <w:style w:type="character" w:customStyle="1" w:styleId="Tekstpodstawowywcity3Znak">
    <w:name w:val="Tekst podstawowy wcięty 3 Znak"/>
    <w:rsid w:val="002D7F31"/>
    <w:rPr>
      <w:sz w:val="16"/>
      <w:szCs w:val="16"/>
    </w:rPr>
  </w:style>
  <w:style w:type="character" w:customStyle="1" w:styleId="Tekstpodstawowy2Znak">
    <w:name w:val="Tekst podstawowy 2 Znak"/>
    <w:rsid w:val="002D7F31"/>
    <w:rPr>
      <w:sz w:val="22"/>
    </w:rPr>
  </w:style>
  <w:style w:type="character" w:customStyle="1" w:styleId="Odwoaniedokomentarza1">
    <w:name w:val="Odwołanie do komentarza1"/>
    <w:rsid w:val="002D7F31"/>
    <w:rPr>
      <w:sz w:val="16"/>
      <w:szCs w:val="16"/>
    </w:rPr>
  </w:style>
  <w:style w:type="character" w:customStyle="1" w:styleId="Tekstpodstawowy3Znak">
    <w:name w:val="Tekst podstawowy 3 Znak"/>
    <w:rsid w:val="002D7F31"/>
    <w:rPr>
      <w:color w:val="0000FF"/>
      <w:sz w:val="24"/>
    </w:rPr>
  </w:style>
  <w:style w:type="character" w:customStyle="1" w:styleId="FontStyle39">
    <w:name w:val="Font Style39"/>
    <w:rsid w:val="002D7F31"/>
    <w:rPr>
      <w:rFonts w:ascii="Verdana" w:hAnsi="Verdana" w:cs="Verdana" w:hint="default"/>
      <w:sz w:val="18"/>
      <w:szCs w:val="18"/>
    </w:rPr>
  </w:style>
  <w:style w:type="character" w:customStyle="1" w:styleId="FontStyle90">
    <w:name w:val="Font Style90"/>
    <w:rsid w:val="002D7F31"/>
    <w:rPr>
      <w:rFonts w:ascii="Verdana" w:hAnsi="Verdana" w:cs="Verdana" w:hint="default"/>
      <w:sz w:val="18"/>
      <w:szCs w:val="18"/>
    </w:rPr>
  </w:style>
  <w:style w:type="character" w:customStyle="1" w:styleId="ZwykytekstZnak">
    <w:name w:val="Zwykły tekst Znak"/>
    <w:rsid w:val="002D7F31"/>
    <w:rPr>
      <w:rFonts w:ascii="Courier New" w:hAnsi="Courier New" w:cs="Courier New" w:hint="default"/>
    </w:rPr>
  </w:style>
  <w:style w:type="character" w:customStyle="1" w:styleId="TematkomentarzaZnak">
    <w:name w:val="Temat komentarza Znak"/>
    <w:rsid w:val="002D7F31"/>
    <w:rPr>
      <w:b/>
      <w:bCs/>
    </w:rPr>
  </w:style>
  <w:style w:type="character" w:customStyle="1" w:styleId="actxsmall1">
    <w:name w:val="actxsmall1"/>
    <w:rsid w:val="002D7F31"/>
    <w:rPr>
      <w:color w:val="000000"/>
      <w:sz w:val="15"/>
      <w:szCs w:val="15"/>
    </w:rPr>
  </w:style>
  <w:style w:type="character" w:customStyle="1" w:styleId="Znakiprzypiswkocowych">
    <w:name w:val="Znaki przypisów końcowych"/>
    <w:rsid w:val="002D7F31"/>
    <w:rPr>
      <w:vertAlign w:val="superscript"/>
    </w:rPr>
  </w:style>
  <w:style w:type="character" w:customStyle="1" w:styleId="ZnakZnak">
    <w:name w:val="Znak Znak"/>
    <w:rsid w:val="002D7F31"/>
  </w:style>
  <w:style w:type="character" w:customStyle="1" w:styleId="ZnakZnak2">
    <w:name w:val="Znak Znak2"/>
    <w:rsid w:val="002D7F31"/>
    <w:rPr>
      <w:rFonts w:ascii="Ottawa" w:hAnsi="Ottawa" w:cs="Ottawa" w:hint="default"/>
      <w:sz w:val="24"/>
      <w:lang w:val="pl-PL" w:eastAsia="ar-SA" w:bidi="ar-SA"/>
    </w:rPr>
  </w:style>
  <w:style w:type="character" w:customStyle="1" w:styleId="ZnakZnak1">
    <w:name w:val="Znak Znak1"/>
    <w:rsid w:val="002D7F31"/>
    <w:rPr>
      <w:sz w:val="24"/>
      <w:lang w:val="pl-PL" w:eastAsia="ar-SA" w:bidi="ar-SA"/>
    </w:rPr>
  </w:style>
  <w:style w:type="character" w:customStyle="1" w:styleId="st">
    <w:name w:val="st"/>
    <w:rsid w:val="002D7F31"/>
  </w:style>
  <w:style w:type="character" w:customStyle="1" w:styleId="Heading2Char">
    <w:name w:val="Heading 2 Char"/>
    <w:rsid w:val="002D7F31"/>
    <w:rPr>
      <w:rFonts w:ascii="Cambria" w:eastAsia="Times New Roman" w:hAnsi="Cambria" w:cs="Times New Roman" w:hint="default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2D7F31"/>
  </w:style>
  <w:style w:type="character" w:customStyle="1" w:styleId="n">
    <w:name w:val="n"/>
    <w:rsid w:val="002D7F31"/>
  </w:style>
  <w:style w:type="character" w:customStyle="1" w:styleId="i">
    <w:name w:val="i"/>
    <w:rsid w:val="002D7F31"/>
  </w:style>
  <w:style w:type="character" w:customStyle="1" w:styleId="NormalBoldChar">
    <w:name w:val="NormalBold Char"/>
    <w:rsid w:val="002D7F31"/>
    <w:rPr>
      <w:b/>
      <w:bCs w:val="0"/>
      <w:sz w:val="24"/>
      <w:szCs w:val="22"/>
    </w:rPr>
  </w:style>
  <w:style w:type="character" w:customStyle="1" w:styleId="DeltaViewInsertion">
    <w:name w:val="DeltaView Insertion"/>
    <w:rsid w:val="002D7F31"/>
    <w:rPr>
      <w:b/>
      <w:bCs w:val="0"/>
      <w:i/>
      <w:iCs w:val="0"/>
      <w:spacing w:val="0"/>
    </w:rPr>
  </w:style>
  <w:style w:type="character" w:customStyle="1" w:styleId="TekstkomentarzaZnak3">
    <w:name w:val="Tekst komentarza Znak3"/>
    <w:rsid w:val="002D7F31"/>
    <w:rPr>
      <w:rFonts w:ascii="Arial" w:hAnsi="Arial" w:cs="Arial" w:hint="default"/>
    </w:rPr>
  </w:style>
  <w:style w:type="character" w:customStyle="1" w:styleId="WW-Znakiprzypiswdolnych">
    <w:name w:val="WW-Znaki przypisów dolnych"/>
    <w:rsid w:val="002D7F31"/>
  </w:style>
  <w:style w:type="character" w:customStyle="1" w:styleId="AkapitzlistZnak">
    <w:name w:val="Akapit z listą Znak"/>
    <w:aliases w:val="Preambuła Znak,Numerowanie Znak,L1 Znak,Akapit z listą5 Znak,BulletC Znak,Obiekt Znak,List Paragraph1 Znak,List Paragraph Znak,Akapit z listą1 Znak,RR PGE Akapit z listą Znak,Styl 1 Znak,normalny tekst Znak,paragraf Znak,lp1 Znak"/>
    <w:uiPriority w:val="34"/>
    <w:qFormat/>
    <w:rsid w:val="002D7F31"/>
  </w:style>
  <w:style w:type="character" w:customStyle="1" w:styleId="Symbolewypunktowania">
    <w:name w:val="Symbole wypunktowania"/>
    <w:rsid w:val="002D7F31"/>
    <w:rPr>
      <w:rFonts w:ascii="OpenSymbol" w:eastAsia="OpenSymbol" w:hAnsi="OpenSymbol" w:cs="OpenSymbol" w:hint="default"/>
    </w:rPr>
  </w:style>
  <w:style w:type="character" w:customStyle="1" w:styleId="Tekstpodstawowywcity2Znak1">
    <w:name w:val="Tekst podstawowy wcięty 2 Znak1"/>
    <w:rsid w:val="002D7F31"/>
  </w:style>
  <w:style w:type="character" w:customStyle="1" w:styleId="Tekstpodstawowywcity3Znak1">
    <w:name w:val="Tekst podstawowy wcięty 3 Znak1"/>
    <w:rsid w:val="002D7F31"/>
    <w:rPr>
      <w:sz w:val="16"/>
      <w:szCs w:val="16"/>
    </w:rPr>
  </w:style>
  <w:style w:type="character" w:customStyle="1" w:styleId="addr-name-output">
    <w:name w:val="addr-name-output"/>
    <w:rsid w:val="002D7F31"/>
  </w:style>
  <w:style w:type="character" w:customStyle="1" w:styleId="TekstpodstawowyZnak1">
    <w:name w:val="Tekst podstawowy Znak1"/>
    <w:link w:val="Tekstpodstawowy"/>
    <w:semiHidden/>
    <w:locked/>
    <w:rsid w:val="002D7F31"/>
    <w:rPr>
      <w:rFonts w:ascii="Times New Roman" w:eastAsia="Times New Roman" w:hAnsi="Times New Roman" w:cs="Times New Roman"/>
      <w:b/>
      <w:kern w:val="0"/>
      <w:sz w:val="28"/>
      <w:szCs w:val="20"/>
      <w:lang w:eastAsia="ar-SA"/>
    </w:rPr>
  </w:style>
  <w:style w:type="character" w:customStyle="1" w:styleId="TytuZnak1">
    <w:name w:val="Tytuł Znak1"/>
    <w:link w:val="Tytu"/>
    <w:locked/>
    <w:rsid w:val="002D7F31"/>
    <w:rPr>
      <w:rFonts w:ascii="Albany" w:eastAsia="HG Mincho Light J" w:hAnsi="Albany" w:cs="Albany"/>
      <w:kern w:val="0"/>
      <w:sz w:val="28"/>
      <w:szCs w:val="20"/>
      <w:lang w:eastAsia="ar-SA"/>
    </w:rPr>
  </w:style>
  <w:style w:type="character" w:customStyle="1" w:styleId="PodtytuZnak1">
    <w:name w:val="Podtytuł Znak1"/>
    <w:link w:val="Podtytu"/>
    <w:locked/>
    <w:rsid w:val="002D7F31"/>
    <w:rPr>
      <w:rFonts w:ascii="Times New Roman" w:eastAsia="Times New Roman" w:hAnsi="Times New Roman" w:cs="Times New Roman"/>
      <w:b/>
      <w:kern w:val="0"/>
      <w:sz w:val="24"/>
      <w:szCs w:val="24"/>
      <w:lang w:eastAsia="ar-SA"/>
    </w:rPr>
  </w:style>
  <w:style w:type="character" w:customStyle="1" w:styleId="StopkaZnak1">
    <w:name w:val="Stopka Znak1"/>
    <w:link w:val="Stopka"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TekstprzypisudolnegoZnak1">
    <w:name w:val="Tekst przypisu dolnego Znak1"/>
    <w:link w:val="Tekstprzypisudolnego"/>
    <w:semiHidden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NagwekZnak1">
    <w:name w:val="Nagłówek Znak1"/>
    <w:link w:val="Nagwek"/>
    <w:uiPriority w:val="99"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TekstpodstawowywcityZnak1">
    <w:name w:val="Tekst podstawowy wcięty Znak1"/>
    <w:link w:val="Tekstpodstawowywcity"/>
    <w:semiHidden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TekstdymkaZnak1">
    <w:name w:val="Tekst dymka Znak1"/>
    <w:link w:val="Tekstdymka"/>
    <w:semiHidden/>
    <w:locked/>
    <w:rsid w:val="002D7F31"/>
    <w:rPr>
      <w:rFonts w:ascii="Tahoma" w:eastAsia="Times New Roman" w:hAnsi="Tahoma" w:cs="Tahoma"/>
      <w:kern w:val="0"/>
      <w:sz w:val="16"/>
      <w:szCs w:val="16"/>
      <w:lang w:eastAsia="ar-SA"/>
    </w:rPr>
  </w:style>
  <w:style w:type="character" w:customStyle="1" w:styleId="TekstkomentarzaZnak1">
    <w:name w:val="Tekst komentarza Znak1"/>
    <w:link w:val="Tekstkomentarza"/>
    <w:uiPriority w:val="99"/>
    <w:semiHidden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ematkomentarza">
    <w:name w:val="annotation subject"/>
    <w:basedOn w:val="Tekstkomentarza1"/>
    <w:next w:val="Tekstkomentarza1"/>
    <w:link w:val="TematkomentarzaZnak1"/>
    <w:semiHidden/>
    <w:unhideWhenUsed/>
    <w:rsid w:val="002D7F31"/>
    <w:rPr>
      <w:b/>
      <w:bCs/>
      <w:lang w:val="x-none"/>
    </w:rPr>
  </w:style>
  <w:style w:type="character" w:customStyle="1" w:styleId="TematkomentarzaZnak1">
    <w:name w:val="Temat komentarza Znak1"/>
    <w:link w:val="Tematkomentarza"/>
    <w:semiHidden/>
    <w:rsid w:val="002D7F31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</w:rPr>
  </w:style>
  <w:style w:type="character" w:customStyle="1" w:styleId="TekstprzypisukocowegoZnak1">
    <w:name w:val="Tekst przypisu końcowego Znak1"/>
    <w:link w:val="Tekstprzypisukocowego"/>
    <w:semiHidden/>
    <w:locked/>
    <w:rsid w:val="002D7F31"/>
    <w:rPr>
      <w:rFonts w:ascii="Calibri" w:eastAsia="Times New Roman" w:hAnsi="Calibri" w:cs="Calibri"/>
      <w:kern w:val="0"/>
      <w:sz w:val="20"/>
      <w:szCs w:val="20"/>
      <w:lang w:eastAsia="ar-SA"/>
    </w:rPr>
  </w:style>
  <w:style w:type="character" w:customStyle="1" w:styleId="fontstyle01">
    <w:name w:val="fontstyle01"/>
    <w:rsid w:val="002D7F31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character" w:customStyle="1" w:styleId="fontstyle21">
    <w:name w:val="fontstyle21"/>
    <w:rsid w:val="002D7F31"/>
    <w:rPr>
      <w:rFonts w:ascii="TimesNewRoman" w:eastAsia="TimesNewRoman" w:hAnsi="TimesNewRoman" w:hint="eastAsia"/>
      <w:b w:val="0"/>
      <w:bCs w:val="0"/>
      <w:i/>
      <w:iCs/>
      <w:color w:val="000000"/>
      <w:sz w:val="20"/>
      <w:szCs w:val="20"/>
    </w:rPr>
  </w:style>
  <w:style w:type="character" w:customStyle="1" w:styleId="act">
    <w:name w:val="act"/>
    <w:rsid w:val="002D7F31"/>
  </w:style>
  <w:style w:type="numbering" w:customStyle="1" w:styleId="Outline">
    <w:name w:val="Outline"/>
    <w:rsid w:val="002D7F31"/>
    <w:pPr>
      <w:numPr>
        <w:numId w:val="14"/>
      </w:numPr>
    </w:pPr>
  </w:style>
  <w:style w:type="character" w:customStyle="1" w:styleId="Nierozpoznanawzmianka1">
    <w:name w:val="Nierozpoznana wzmianka1"/>
    <w:uiPriority w:val="99"/>
    <w:semiHidden/>
    <w:unhideWhenUsed/>
    <w:rsid w:val="00A05DAA"/>
    <w:rPr>
      <w:color w:val="605E5C"/>
      <w:shd w:val="clear" w:color="auto" w:fill="E1DFDD"/>
    </w:rPr>
  </w:style>
  <w:style w:type="character" w:styleId="Odwoanieprzypisudolnego">
    <w:name w:val="footnote reference"/>
    <w:uiPriority w:val="99"/>
    <w:semiHidden/>
    <w:unhideWhenUsed/>
    <w:rsid w:val="008649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C4E29B-03C6-46D7-9207-24A1F2054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Dobrosława Makowiecka</dc:creator>
  <cp:keywords/>
  <dc:description/>
  <cp:lastModifiedBy>MONIKA OLICHWIER</cp:lastModifiedBy>
  <cp:revision>4</cp:revision>
  <dcterms:created xsi:type="dcterms:W3CDTF">2026-04-28T07:09:00Z</dcterms:created>
  <dcterms:modified xsi:type="dcterms:W3CDTF">2026-04-28T10:00:00Z</dcterms:modified>
</cp:coreProperties>
</file>